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9F3A61" w:rsidRPr="0062697D" w:rsidRDefault="00452951" w:rsidP="001B4CA4">
      <w:pPr>
        <w:spacing w:after="0"/>
        <w:ind w:firstLine="708"/>
        <w:jc w:val="center"/>
        <w:rPr>
          <w:rFonts w:ascii="Times New Roman" w:hAnsi="Times New Roman" w:cs="Times New Roman"/>
          <w:b/>
          <w:sz w:val="28"/>
          <w:szCs w:val="28"/>
        </w:rPr>
      </w:pPr>
      <w:bookmarkStart w:id="0" w:name="_GoBack"/>
      <w:r>
        <w:rPr>
          <w:rFonts w:ascii="Times New Roman" w:hAnsi="Times New Roman" w:cs="Times New Roman"/>
          <w:b/>
          <w:noProof/>
          <w:sz w:val="28"/>
          <w:szCs w:val="28"/>
        </w:rPr>
        <w:drawing>
          <wp:inline distT="0" distB="0" distL="0" distR="0">
            <wp:extent cx="6204270" cy="8310245"/>
            <wp:effectExtent l="0" t="5398" r="953" b="952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11 кл.pn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6209693" cy="83175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  <w:r w:rsidR="009F3A61" w:rsidRPr="0062697D">
        <w:rPr>
          <w:rFonts w:ascii="Times New Roman" w:hAnsi="Times New Roman" w:cs="Times New Roman"/>
          <w:b/>
          <w:sz w:val="28"/>
          <w:szCs w:val="28"/>
        </w:rPr>
        <w:lastRenderedPageBreak/>
        <w:t>Пояснительная з</w:t>
      </w:r>
      <w:r w:rsidR="00B10944" w:rsidRPr="0062697D">
        <w:rPr>
          <w:rFonts w:ascii="Times New Roman" w:hAnsi="Times New Roman" w:cs="Times New Roman"/>
          <w:b/>
          <w:sz w:val="28"/>
          <w:szCs w:val="28"/>
        </w:rPr>
        <w:t>а</w:t>
      </w:r>
      <w:r w:rsidR="009F3A61" w:rsidRPr="0062697D">
        <w:rPr>
          <w:rFonts w:ascii="Times New Roman" w:hAnsi="Times New Roman" w:cs="Times New Roman"/>
          <w:b/>
          <w:sz w:val="28"/>
          <w:szCs w:val="28"/>
        </w:rPr>
        <w:t>писка</w:t>
      </w:r>
    </w:p>
    <w:p w:rsidR="000A3A40" w:rsidRPr="000A3A40" w:rsidRDefault="000A3A40" w:rsidP="000A3A40">
      <w:pPr>
        <w:pStyle w:val="a3"/>
        <w:spacing w:after="0"/>
        <w:ind w:firstLine="567"/>
        <w:jc w:val="both"/>
        <w:rPr>
          <w:rStyle w:val="c0"/>
          <w:sz w:val="28"/>
          <w:szCs w:val="28"/>
        </w:rPr>
      </w:pPr>
      <w:r w:rsidRPr="000A3A40">
        <w:rPr>
          <w:rStyle w:val="c0"/>
          <w:sz w:val="28"/>
          <w:szCs w:val="28"/>
        </w:rPr>
        <w:t>Программа по информатике разработана на основе:</w:t>
      </w:r>
    </w:p>
    <w:p w:rsidR="000A3A40" w:rsidRPr="000A3A40" w:rsidRDefault="000A3A40" w:rsidP="000A3A40">
      <w:pPr>
        <w:spacing w:after="0"/>
        <w:ind w:firstLine="709"/>
        <w:rPr>
          <w:rFonts w:ascii="Times New Roman" w:hAnsi="Times New Roman" w:cs="Times New Roman"/>
          <w:color w:val="000000"/>
          <w:sz w:val="28"/>
          <w:szCs w:val="28"/>
        </w:rPr>
      </w:pPr>
      <w:r w:rsidRPr="000A3A40">
        <w:rPr>
          <w:rFonts w:ascii="Times New Roman" w:hAnsi="Times New Roman" w:cs="Times New Roman"/>
          <w:color w:val="000000"/>
          <w:sz w:val="28"/>
          <w:szCs w:val="28"/>
        </w:rPr>
        <w:t xml:space="preserve">- Федерального государственного образовательного стандарта основного общего образования, утвержденным приказом Министерства образования и науки Российской Федерации от 17 декабря 2010 г. № 1897 (ред. от 11.12.2020) "Об утверждении федерального государственного образовательного стандарта основного общего образования" (Зарегистрировано в Минюсте России 01.02.2011 N 19644); </w:t>
      </w:r>
    </w:p>
    <w:p w:rsidR="000A3A40" w:rsidRPr="000A3A40" w:rsidRDefault="000A3A40" w:rsidP="000A3A40">
      <w:pPr>
        <w:spacing w:after="0"/>
        <w:ind w:firstLine="709"/>
        <w:rPr>
          <w:rFonts w:ascii="Times New Roman" w:hAnsi="Times New Roman" w:cs="Times New Roman"/>
          <w:color w:val="000000"/>
          <w:sz w:val="28"/>
          <w:szCs w:val="28"/>
        </w:rPr>
      </w:pPr>
      <w:r w:rsidRPr="000A3A40">
        <w:rPr>
          <w:rFonts w:ascii="Times New Roman" w:hAnsi="Times New Roman" w:cs="Times New Roman"/>
          <w:color w:val="000000"/>
          <w:sz w:val="28"/>
          <w:szCs w:val="28"/>
        </w:rPr>
        <w:t>- основной образовательной программы основного общего образования муниципального бюджетного общеобразовательного учреждения «</w:t>
      </w:r>
      <w:proofErr w:type="spellStart"/>
      <w:r w:rsidRPr="000A3A40">
        <w:rPr>
          <w:rFonts w:ascii="Times New Roman" w:hAnsi="Times New Roman" w:cs="Times New Roman"/>
          <w:color w:val="000000"/>
          <w:sz w:val="28"/>
          <w:szCs w:val="28"/>
        </w:rPr>
        <w:t>Сармановская</w:t>
      </w:r>
      <w:proofErr w:type="spellEnd"/>
      <w:r w:rsidRPr="000A3A40">
        <w:rPr>
          <w:rFonts w:ascii="Times New Roman" w:hAnsi="Times New Roman" w:cs="Times New Roman"/>
          <w:color w:val="000000"/>
          <w:sz w:val="28"/>
          <w:szCs w:val="28"/>
        </w:rPr>
        <w:t xml:space="preserve"> гимназия»; </w:t>
      </w:r>
    </w:p>
    <w:p w:rsidR="000A3A40" w:rsidRPr="000A3A40" w:rsidRDefault="000A3A40" w:rsidP="000A3A40">
      <w:pPr>
        <w:spacing w:after="0"/>
        <w:ind w:firstLine="709"/>
        <w:rPr>
          <w:rFonts w:ascii="Times New Roman" w:hAnsi="Times New Roman" w:cs="Times New Roman"/>
          <w:color w:val="000000"/>
          <w:sz w:val="28"/>
          <w:szCs w:val="28"/>
        </w:rPr>
      </w:pPr>
      <w:r w:rsidRPr="000A3A40">
        <w:rPr>
          <w:rFonts w:ascii="Times New Roman" w:hAnsi="Times New Roman" w:cs="Times New Roman"/>
          <w:color w:val="000000"/>
          <w:sz w:val="28"/>
          <w:szCs w:val="28"/>
        </w:rPr>
        <w:t>- учебного плана муниципального бюджетного общеобразовательного учреждения «</w:t>
      </w:r>
      <w:proofErr w:type="spellStart"/>
      <w:r w:rsidRPr="000A3A40">
        <w:rPr>
          <w:rFonts w:ascii="Times New Roman" w:hAnsi="Times New Roman" w:cs="Times New Roman"/>
          <w:color w:val="000000"/>
          <w:sz w:val="28"/>
          <w:szCs w:val="28"/>
        </w:rPr>
        <w:t>Сармановская</w:t>
      </w:r>
      <w:proofErr w:type="spellEnd"/>
      <w:r w:rsidRPr="000A3A40">
        <w:rPr>
          <w:rFonts w:ascii="Times New Roman" w:hAnsi="Times New Roman" w:cs="Times New Roman"/>
          <w:color w:val="000000"/>
          <w:sz w:val="28"/>
          <w:szCs w:val="28"/>
        </w:rPr>
        <w:t xml:space="preserve"> гимназия» </w:t>
      </w:r>
      <w:proofErr w:type="spellStart"/>
      <w:r w:rsidRPr="000A3A40">
        <w:rPr>
          <w:rFonts w:ascii="Times New Roman" w:hAnsi="Times New Roman" w:cs="Times New Roman"/>
          <w:color w:val="000000"/>
          <w:sz w:val="28"/>
          <w:szCs w:val="28"/>
        </w:rPr>
        <w:t>Сармановского</w:t>
      </w:r>
      <w:proofErr w:type="spellEnd"/>
      <w:r w:rsidRPr="000A3A40">
        <w:rPr>
          <w:rFonts w:ascii="Times New Roman" w:hAnsi="Times New Roman" w:cs="Times New Roman"/>
          <w:color w:val="000000"/>
          <w:sz w:val="28"/>
          <w:szCs w:val="28"/>
        </w:rPr>
        <w:t xml:space="preserve"> муниципального района РТ на 2020-2021</w:t>
      </w:r>
    </w:p>
    <w:p w:rsidR="000A3A40" w:rsidRPr="000A3A40" w:rsidRDefault="000A3A40" w:rsidP="000A3A40">
      <w:pPr>
        <w:spacing w:after="0"/>
        <w:ind w:firstLine="709"/>
        <w:rPr>
          <w:rFonts w:ascii="Times New Roman" w:hAnsi="Times New Roman" w:cs="Times New Roman"/>
          <w:color w:val="000000"/>
          <w:sz w:val="28"/>
          <w:szCs w:val="28"/>
        </w:rPr>
      </w:pPr>
      <w:proofErr w:type="gramStart"/>
      <w:r w:rsidRPr="000A3A40">
        <w:rPr>
          <w:rFonts w:ascii="Times New Roman" w:hAnsi="Times New Roman" w:cs="Times New Roman"/>
          <w:color w:val="000000"/>
          <w:sz w:val="28"/>
          <w:szCs w:val="28"/>
        </w:rPr>
        <w:t>учебный</w:t>
      </w:r>
      <w:proofErr w:type="gramEnd"/>
      <w:r w:rsidRPr="000A3A40">
        <w:rPr>
          <w:rFonts w:ascii="Times New Roman" w:hAnsi="Times New Roman" w:cs="Times New Roman"/>
          <w:color w:val="000000"/>
          <w:sz w:val="28"/>
          <w:szCs w:val="28"/>
        </w:rPr>
        <w:t xml:space="preserve"> год; </w:t>
      </w:r>
    </w:p>
    <w:p w:rsidR="000A3A40" w:rsidRPr="000A3A40" w:rsidRDefault="000A3A40" w:rsidP="000A3A40">
      <w:pPr>
        <w:spacing w:after="0"/>
        <w:ind w:firstLine="709"/>
        <w:rPr>
          <w:rFonts w:ascii="Times New Roman" w:hAnsi="Times New Roman" w:cs="Times New Roman"/>
          <w:color w:val="000000"/>
          <w:sz w:val="28"/>
          <w:szCs w:val="28"/>
        </w:rPr>
      </w:pPr>
      <w:r w:rsidRPr="000A3A40">
        <w:rPr>
          <w:rFonts w:ascii="Times New Roman" w:hAnsi="Times New Roman" w:cs="Times New Roman"/>
          <w:color w:val="000000"/>
          <w:sz w:val="28"/>
          <w:szCs w:val="28"/>
        </w:rPr>
        <w:t>-календарного учебного графика муниципального бюджетного общеобразовательного учреждения «</w:t>
      </w:r>
      <w:proofErr w:type="spellStart"/>
      <w:r w:rsidRPr="000A3A40">
        <w:rPr>
          <w:rFonts w:ascii="Times New Roman" w:hAnsi="Times New Roman" w:cs="Times New Roman"/>
          <w:color w:val="000000"/>
          <w:sz w:val="28"/>
          <w:szCs w:val="28"/>
        </w:rPr>
        <w:t>Сармановская</w:t>
      </w:r>
      <w:proofErr w:type="spellEnd"/>
      <w:r w:rsidRPr="000A3A40">
        <w:rPr>
          <w:rFonts w:ascii="Times New Roman" w:hAnsi="Times New Roman" w:cs="Times New Roman"/>
          <w:color w:val="000000"/>
          <w:sz w:val="28"/>
          <w:szCs w:val="28"/>
        </w:rPr>
        <w:t xml:space="preserve"> гимназия» </w:t>
      </w:r>
      <w:proofErr w:type="spellStart"/>
      <w:r w:rsidRPr="000A3A40">
        <w:rPr>
          <w:rFonts w:ascii="Times New Roman" w:hAnsi="Times New Roman" w:cs="Times New Roman"/>
          <w:color w:val="000000"/>
          <w:sz w:val="28"/>
          <w:szCs w:val="28"/>
        </w:rPr>
        <w:t>Сармановского</w:t>
      </w:r>
      <w:proofErr w:type="spellEnd"/>
      <w:r w:rsidRPr="000A3A40">
        <w:rPr>
          <w:rFonts w:ascii="Times New Roman" w:hAnsi="Times New Roman" w:cs="Times New Roman"/>
          <w:color w:val="000000"/>
          <w:sz w:val="28"/>
          <w:szCs w:val="28"/>
        </w:rPr>
        <w:t xml:space="preserve"> муниципального района РТ на 2021-2022 учебный год; </w:t>
      </w:r>
    </w:p>
    <w:p w:rsidR="000A3A40" w:rsidRPr="000A3A40" w:rsidRDefault="000A3A40" w:rsidP="000A3A40">
      <w:pPr>
        <w:spacing w:after="0"/>
        <w:ind w:firstLine="709"/>
        <w:rPr>
          <w:rFonts w:ascii="Times New Roman" w:hAnsi="Times New Roman" w:cs="Times New Roman"/>
          <w:color w:val="000000"/>
          <w:sz w:val="28"/>
          <w:szCs w:val="28"/>
        </w:rPr>
      </w:pPr>
      <w:r w:rsidRPr="000A3A40">
        <w:rPr>
          <w:rFonts w:ascii="Times New Roman" w:hAnsi="Times New Roman" w:cs="Times New Roman"/>
          <w:color w:val="000000"/>
          <w:sz w:val="28"/>
          <w:szCs w:val="28"/>
        </w:rPr>
        <w:t>- положения о структуре, порядке разработки и утверждения рабочих программ учебных курсов и предметов</w:t>
      </w:r>
    </w:p>
    <w:p w:rsidR="000A3A40" w:rsidRPr="000A3A40" w:rsidRDefault="000A3A40" w:rsidP="000A3A40">
      <w:pPr>
        <w:suppressAutoHyphens/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0A3A40">
        <w:rPr>
          <w:rFonts w:ascii="Times New Roman" w:hAnsi="Times New Roman" w:cs="Times New Roman"/>
          <w:sz w:val="28"/>
          <w:szCs w:val="28"/>
        </w:rPr>
        <w:t xml:space="preserve">- на основе авторской программы для основной школы: 10-11 классы/И.Г. Семакин, М. С. </w:t>
      </w:r>
      <w:proofErr w:type="gramStart"/>
      <w:r w:rsidRPr="000A3A40">
        <w:rPr>
          <w:rFonts w:ascii="Times New Roman" w:hAnsi="Times New Roman" w:cs="Times New Roman"/>
          <w:sz w:val="28"/>
          <w:szCs w:val="28"/>
        </w:rPr>
        <w:t>Цветкова.–</w:t>
      </w:r>
      <w:proofErr w:type="gramEnd"/>
      <w:r w:rsidRPr="000A3A40">
        <w:rPr>
          <w:rFonts w:ascii="Times New Roman" w:hAnsi="Times New Roman" w:cs="Times New Roman"/>
          <w:sz w:val="28"/>
          <w:szCs w:val="28"/>
        </w:rPr>
        <w:t xml:space="preserve"> М.: БИНОМ. Лаборатория знаний, </w:t>
      </w:r>
      <w:proofErr w:type="gramStart"/>
      <w:r w:rsidRPr="000A3A40">
        <w:rPr>
          <w:rFonts w:ascii="Times New Roman" w:hAnsi="Times New Roman" w:cs="Times New Roman"/>
          <w:sz w:val="28"/>
          <w:szCs w:val="28"/>
        </w:rPr>
        <w:t>2015 .</w:t>
      </w:r>
      <w:proofErr w:type="gramEnd"/>
      <w:r w:rsidRPr="000A3A40">
        <w:rPr>
          <w:rFonts w:ascii="Times New Roman" w:hAnsi="Times New Roman" w:cs="Times New Roman"/>
          <w:sz w:val="28"/>
          <w:szCs w:val="28"/>
        </w:rPr>
        <w:t xml:space="preserve"> – 176 с.: табл. – (Программы и планирование)</w:t>
      </w:r>
    </w:p>
    <w:p w:rsidR="009F3A61" w:rsidRPr="0062697D" w:rsidRDefault="009F3A61" w:rsidP="001B4CA4">
      <w:pPr>
        <w:shd w:val="clear" w:color="auto" w:fill="FFFFFF"/>
        <w:spacing w:after="0"/>
        <w:ind w:firstLine="54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62697D">
        <w:rPr>
          <w:rFonts w:ascii="Times New Roman" w:hAnsi="Times New Roman" w:cs="Times New Roman"/>
          <w:b/>
          <w:sz w:val="28"/>
          <w:szCs w:val="28"/>
        </w:rPr>
        <w:t>Цели и задачи.</w:t>
      </w:r>
    </w:p>
    <w:p w:rsidR="00A25FE7" w:rsidRPr="0062697D" w:rsidRDefault="00A25FE7" w:rsidP="001B4CA4">
      <w:pPr>
        <w:shd w:val="clear" w:color="auto" w:fill="FFFFFF"/>
        <w:spacing w:after="0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62697D">
        <w:rPr>
          <w:rFonts w:ascii="Times New Roman" w:hAnsi="Times New Roman" w:cs="Times New Roman"/>
          <w:sz w:val="28"/>
          <w:szCs w:val="28"/>
        </w:rPr>
        <w:t xml:space="preserve">Изучение </w:t>
      </w:r>
      <w:proofErr w:type="gramStart"/>
      <w:r w:rsidRPr="0062697D">
        <w:rPr>
          <w:rFonts w:ascii="Times New Roman" w:hAnsi="Times New Roman" w:cs="Times New Roman"/>
          <w:sz w:val="28"/>
          <w:szCs w:val="28"/>
        </w:rPr>
        <w:t>информатики  в</w:t>
      </w:r>
      <w:proofErr w:type="gramEnd"/>
      <w:r w:rsidRPr="0062697D">
        <w:rPr>
          <w:rFonts w:ascii="Times New Roman" w:hAnsi="Times New Roman" w:cs="Times New Roman"/>
          <w:sz w:val="28"/>
          <w:szCs w:val="28"/>
        </w:rPr>
        <w:t xml:space="preserve"> старшей школе на базовом уров</w:t>
      </w:r>
      <w:r w:rsidRPr="0062697D">
        <w:rPr>
          <w:rFonts w:ascii="Times New Roman" w:hAnsi="Times New Roman" w:cs="Times New Roman"/>
          <w:sz w:val="28"/>
          <w:szCs w:val="28"/>
        </w:rPr>
        <w:softHyphen/>
        <w:t xml:space="preserve">не направлено на достижение следующих </w:t>
      </w:r>
      <w:r w:rsidRPr="0062697D">
        <w:rPr>
          <w:rFonts w:ascii="Times New Roman" w:hAnsi="Times New Roman" w:cs="Times New Roman"/>
          <w:b/>
          <w:bCs/>
          <w:i/>
          <w:iCs/>
          <w:sz w:val="28"/>
          <w:szCs w:val="28"/>
        </w:rPr>
        <w:t>целей:</w:t>
      </w:r>
    </w:p>
    <w:p w:rsidR="00A25FE7" w:rsidRPr="0062697D" w:rsidRDefault="00A25FE7" w:rsidP="001B4CA4">
      <w:pPr>
        <w:shd w:val="clear" w:color="auto" w:fill="FFFFFF"/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62697D">
        <w:rPr>
          <w:rFonts w:ascii="Times New Roman" w:hAnsi="Times New Roman" w:cs="Times New Roman"/>
          <w:i/>
          <w:iCs/>
          <w:sz w:val="28"/>
          <w:szCs w:val="28"/>
        </w:rPr>
        <w:t xml:space="preserve">•   </w:t>
      </w:r>
      <w:r w:rsidRPr="0062697D">
        <w:rPr>
          <w:rFonts w:ascii="Times New Roman" w:hAnsi="Times New Roman" w:cs="Times New Roman"/>
          <w:b/>
          <w:bCs/>
          <w:sz w:val="28"/>
          <w:szCs w:val="28"/>
        </w:rPr>
        <w:t xml:space="preserve">освоение системы базовых знаний, </w:t>
      </w:r>
      <w:r w:rsidRPr="0062697D">
        <w:rPr>
          <w:rFonts w:ascii="Times New Roman" w:hAnsi="Times New Roman" w:cs="Times New Roman"/>
          <w:sz w:val="28"/>
          <w:szCs w:val="28"/>
        </w:rPr>
        <w:t>отражающих вклад информати</w:t>
      </w:r>
      <w:r w:rsidRPr="0062697D">
        <w:rPr>
          <w:rFonts w:ascii="Times New Roman" w:hAnsi="Times New Roman" w:cs="Times New Roman"/>
          <w:sz w:val="28"/>
          <w:szCs w:val="28"/>
        </w:rPr>
        <w:softHyphen/>
        <w:t>ки в формирование современной научной картины мира, роль ин</w:t>
      </w:r>
      <w:r w:rsidRPr="0062697D">
        <w:rPr>
          <w:rFonts w:ascii="Times New Roman" w:hAnsi="Times New Roman" w:cs="Times New Roman"/>
          <w:sz w:val="28"/>
          <w:szCs w:val="28"/>
        </w:rPr>
        <w:softHyphen/>
        <w:t>формационных процессов в обществе, биологических и техниче</w:t>
      </w:r>
      <w:r w:rsidRPr="0062697D">
        <w:rPr>
          <w:rFonts w:ascii="Times New Roman" w:hAnsi="Times New Roman" w:cs="Times New Roman"/>
          <w:sz w:val="28"/>
          <w:szCs w:val="28"/>
        </w:rPr>
        <w:softHyphen/>
        <w:t>ских системах;</w:t>
      </w:r>
    </w:p>
    <w:p w:rsidR="00A25FE7" w:rsidRPr="0062697D" w:rsidRDefault="00A25FE7" w:rsidP="001B4CA4">
      <w:pPr>
        <w:shd w:val="clear" w:color="auto" w:fill="FFFFFF"/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62697D">
        <w:rPr>
          <w:rFonts w:ascii="Times New Roman" w:hAnsi="Times New Roman" w:cs="Times New Roman"/>
          <w:sz w:val="28"/>
          <w:szCs w:val="28"/>
        </w:rPr>
        <w:t xml:space="preserve">•   </w:t>
      </w:r>
      <w:r w:rsidRPr="0062697D">
        <w:rPr>
          <w:rFonts w:ascii="Times New Roman" w:hAnsi="Times New Roman" w:cs="Times New Roman"/>
          <w:b/>
          <w:bCs/>
          <w:sz w:val="28"/>
          <w:szCs w:val="28"/>
        </w:rPr>
        <w:t xml:space="preserve">овладение умениями </w:t>
      </w:r>
      <w:r w:rsidRPr="0062697D">
        <w:rPr>
          <w:rFonts w:ascii="Times New Roman" w:hAnsi="Times New Roman" w:cs="Times New Roman"/>
          <w:sz w:val="28"/>
          <w:szCs w:val="28"/>
        </w:rPr>
        <w:t>применять, анализировать, преобразовывать информационные модели реальных объектов и процессов, ис</w:t>
      </w:r>
      <w:r w:rsidRPr="0062697D">
        <w:rPr>
          <w:rFonts w:ascii="Times New Roman" w:hAnsi="Times New Roman" w:cs="Times New Roman"/>
          <w:sz w:val="28"/>
          <w:szCs w:val="28"/>
        </w:rPr>
        <w:softHyphen/>
        <w:t>пользуя при этом информационные и коммуникационные техно</w:t>
      </w:r>
      <w:r w:rsidRPr="0062697D">
        <w:rPr>
          <w:rFonts w:ascii="Times New Roman" w:hAnsi="Times New Roman" w:cs="Times New Roman"/>
          <w:sz w:val="28"/>
          <w:szCs w:val="28"/>
        </w:rPr>
        <w:softHyphen/>
        <w:t xml:space="preserve">логии, в том числе при изучении других </w:t>
      </w:r>
      <w:proofErr w:type="gramStart"/>
      <w:r w:rsidRPr="0062697D">
        <w:rPr>
          <w:rFonts w:ascii="Times New Roman" w:hAnsi="Times New Roman" w:cs="Times New Roman"/>
          <w:sz w:val="28"/>
          <w:szCs w:val="28"/>
        </w:rPr>
        <w:t>школьных</w:t>
      </w:r>
      <w:proofErr w:type="gramEnd"/>
      <w:r w:rsidRPr="0062697D">
        <w:rPr>
          <w:rFonts w:ascii="Times New Roman" w:hAnsi="Times New Roman" w:cs="Times New Roman"/>
          <w:sz w:val="28"/>
          <w:szCs w:val="28"/>
        </w:rPr>
        <w:t xml:space="preserve"> дисциплин;</w:t>
      </w:r>
    </w:p>
    <w:p w:rsidR="00A25FE7" w:rsidRPr="0062697D" w:rsidRDefault="00A25FE7" w:rsidP="001B4CA4">
      <w:pPr>
        <w:shd w:val="clear" w:color="auto" w:fill="FFFFFF"/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62697D">
        <w:rPr>
          <w:rFonts w:ascii="Times New Roman" w:hAnsi="Times New Roman" w:cs="Times New Roman"/>
          <w:sz w:val="28"/>
          <w:szCs w:val="28"/>
        </w:rPr>
        <w:t xml:space="preserve">•   </w:t>
      </w:r>
      <w:r w:rsidRPr="0062697D">
        <w:rPr>
          <w:rFonts w:ascii="Times New Roman" w:hAnsi="Times New Roman" w:cs="Times New Roman"/>
          <w:b/>
          <w:bCs/>
          <w:sz w:val="28"/>
          <w:szCs w:val="28"/>
        </w:rPr>
        <w:t xml:space="preserve">развитие </w:t>
      </w:r>
      <w:r w:rsidRPr="0062697D">
        <w:rPr>
          <w:rFonts w:ascii="Times New Roman" w:hAnsi="Times New Roman" w:cs="Times New Roman"/>
          <w:sz w:val="28"/>
          <w:szCs w:val="28"/>
        </w:rPr>
        <w:t>познавательных интересов, интеллектуальных и творче</w:t>
      </w:r>
      <w:r w:rsidRPr="0062697D">
        <w:rPr>
          <w:rFonts w:ascii="Times New Roman" w:hAnsi="Times New Roman" w:cs="Times New Roman"/>
          <w:sz w:val="28"/>
          <w:szCs w:val="28"/>
        </w:rPr>
        <w:softHyphen/>
        <w:t>ских способностей путем освоения и использования методов информатики и средств Икт при изучении различных учебных предметов;</w:t>
      </w:r>
    </w:p>
    <w:p w:rsidR="00A25FE7" w:rsidRPr="0062697D" w:rsidRDefault="00A25FE7" w:rsidP="001B4CA4">
      <w:pPr>
        <w:shd w:val="clear" w:color="auto" w:fill="FFFFFF"/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62697D">
        <w:rPr>
          <w:rFonts w:ascii="Times New Roman" w:hAnsi="Times New Roman" w:cs="Times New Roman"/>
          <w:sz w:val="28"/>
          <w:szCs w:val="28"/>
        </w:rPr>
        <w:lastRenderedPageBreak/>
        <w:t xml:space="preserve">• </w:t>
      </w:r>
      <w:r w:rsidRPr="0062697D">
        <w:rPr>
          <w:rFonts w:ascii="Times New Roman" w:hAnsi="Times New Roman" w:cs="Times New Roman"/>
          <w:b/>
          <w:sz w:val="28"/>
          <w:szCs w:val="28"/>
        </w:rPr>
        <w:t xml:space="preserve">воспитание </w:t>
      </w:r>
      <w:r w:rsidRPr="0062697D">
        <w:rPr>
          <w:rFonts w:ascii="Times New Roman" w:hAnsi="Times New Roman" w:cs="Times New Roman"/>
          <w:sz w:val="28"/>
          <w:szCs w:val="28"/>
        </w:rPr>
        <w:t>ответственного отношения к соблюдению этических и правовых норм информационной деятельности;</w:t>
      </w:r>
    </w:p>
    <w:p w:rsidR="00A25FE7" w:rsidRPr="0062697D" w:rsidRDefault="00A25FE7" w:rsidP="001B4CA4">
      <w:pPr>
        <w:shd w:val="clear" w:color="auto" w:fill="FFFFFF"/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62697D">
        <w:rPr>
          <w:rFonts w:ascii="Times New Roman" w:hAnsi="Times New Roman" w:cs="Times New Roman"/>
          <w:sz w:val="28"/>
          <w:szCs w:val="28"/>
        </w:rPr>
        <w:t xml:space="preserve">• </w:t>
      </w:r>
      <w:r w:rsidRPr="0062697D">
        <w:rPr>
          <w:rFonts w:ascii="Times New Roman" w:hAnsi="Times New Roman" w:cs="Times New Roman"/>
          <w:b/>
          <w:sz w:val="28"/>
          <w:szCs w:val="28"/>
        </w:rPr>
        <w:t xml:space="preserve">приобретение опыта </w:t>
      </w:r>
      <w:r w:rsidRPr="0062697D">
        <w:rPr>
          <w:rFonts w:ascii="Times New Roman" w:hAnsi="Times New Roman" w:cs="Times New Roman"/>
          <w:sz w:val="28"/>
          <w:szCs w:val="28"/>
        </w:rPr>
        <w:t>использования информационных технологий в индивидуальной и коллективной учебной и познавательной, в том числе проектной деятельности.</w:t>
      </w:r>
    </w:p>
    <w:p w:rsidR="00A25FE7" w:rsidRPr="0062697D" w:rsidRDefault="00A25FE7" w:rsidP="001B4CA4">
      <w:pPr>
        <w:pStyle w:val="21"/>
        <w:spacing w:line="276" w:lineRule="auto"/>
        <w:rPr>
          <w:b/>
          <w:sz w:val="28"/>
          <w:szCs w:val="28"/>
        </w:rPr>
      </w:pPr>
      <w:r w:rsidRPr="0062697D">
        <w:rPr>
          <w:b/>
          <w:sz w:val="28"/>
          <w:szCs w:val="28"/>
        </w:rPr>
        <w:t>Основные задачи программы:</w:t>
      </w:r>
    </w:p>
    <w:p w:rsidR="00A25FE7" w:rsidRPr="0062697D" w:rsidRDefault="00A25FE7" w:rsidP="001B4CA4">
      <w:pPr>
        <w:pStyle w:val="21"/>
        <w:numPr>
          <w:ilvl w:val="0"/>
          <w:numId w:val="3"/>
        </w:numPr>
        <w:tabs>
          <w:tab w:val="clear" w:pos="927"/>
          <w:tab w:val="num" w:pos="360"/>
        </w:tabs>
        <w:spacing w:line="276" w:lineRule="auto"/>
        <w:ind w:left="360"/>
        <w:rPr>
          <w:sz w:val="28"/>
          <w:szCs w:val="28"/>
        </w:rPr>
      </w:pPr>
      <w:proofErr w:type="gramStart"/>
      <w:r w:rsidRPr="0062697D">
        <w:rPr>
          <w:sz w:val="28"/>
          <w:szCs w:val="28"/>
        </w:rPr>
        <w:t>систематизировать</w:t>
      </w:r>
      <w:proofErr w:type="gramEnd"/>
      <w:r w:rsidRPr="0062697D">
        <w:rPr>
          <w:sz w:val="28"/>
          <w:szCs w:val="28"/>
        </w:rPr>
        <w:t xml:space="preserve"> подходы к изучению предмета;</w:t>
      </w:r>
    </w:p>
    <w:p w:rsidR="00A25FE7" w:rsidRPr="0062697D" w:rsidRDefault="00A25FE7" w:rsidP="001B4CA4">
      <w:pPr>
        <w:pStyle w:val="21"/>
        <w:numPr>
          <w:ilvl w:val="0"/>
          <w:numId w:val="3"/>
        </w:numPr>
        <w:tabs>
          <w:tab w:val="clear" w:pos="927"/>
          <w:tab w:val="num" w:pos="360"/>
        </w:tabs>
        <w:spacing w:line="276" w:lineRule="auto"/>
        <w:ind w:left="360"/>
        <w:rPr>
          <w:sz w:val="28"/>
          <w:szCs w:val="28"/>
        </w:rPr>
      </w:pPr>
      <w:proofErr w:type="gramStart"/>
      <w:r w:rsidRPr="0062697D">
        <w:rPr>
          <w:sz w:val="28"/>
          <w:szCs w:val="28"/>
        </w:rPr>
        <w:t>сформировать</w:t>
      </w:r>
      <w:proofErr w:type="gramEnd"/>
      <w:r w:rsidRPr="0062697D">
        <w:rPr>
          <w:sz w:val="28"/>
          <w:szCs w:val="28"/>
        </w:rPr>
        <w:t xml:space="preserve"> у учащихся единую систему понятий, связанных с созданием, получением, обработкой, интерпретацией и хранением информации;</w:t>
      </w:r>
    </w:p>
    <w:p w:rsidR="00A25FE7" w:rsidRPr="0062697D" w:rsidRDefault="00A25FE7" w:rsidP="001B4CA4">
      <w:pPr>
        <w:pStyle w:val="21"/>
        <w:numPr>
          <w:ilvl w:val="0"/>
          <w:numId w:val="3"/>
        </w:numPr>
        <w:tabs>
          <w:tab w:val="clear" w:pos="927"/>
          <w:tab w:val="num" w:pos="360"/>
        </w:tabs>
        <w:spacing w:line="276" w:lineRule="auto"/>
        <w:ind w:left="360"/>
        <w:rPr>
          <w:sz w:val="28"/>
          <w:szCs w:val="28"/>
        </w:rPr>
      </w:pPr>
      <w:proofErr w:type="gramStart"/>
      <w:r w:rsidRPr="0062697D">
        <w:rPr>
          <w:sz w:val="28"/>
          <w:szCs w:val="28"/>
        </w:rPr>
        <w:t>научить</w:t>
      </w:r>
      <w:proofErr w:type="gramEnd"/>
      <w:r w:rsidRPr="0062697D">
        <w:rPr>
          <w:sz w:val="28"/>
          <w:szCs w:val="28"/>
        </w:rPr>
        <w:t xml:space="preserve"> пользоваться наиболее распространенными прикладными пакетами;</w:t>
      </w:r>
    </w:p>
    <w:p w:rsidR="00A25FE7" w:rsidRPr="0062697D" w:rsidRDefault="00A25FE7" w:rsidP="001B4CA4">
      <w:pPr>
        <w:pStyle w:val="21"/>
        <w:numPr>
          <w:ilvl w:val="0"/>
          <w:numId w:val="3"/>
        </w:numPr>
        <w:tabs>
          <w:tab w:val="clear" w:pos="927"/>
          <w:tab w:val="num" w:pos="360"/>
        </w:tabs>
        <w:spacing w:line="276" w:lineRule="auto"/>
        <w:ind w:left="360"/>
        <w:rPr>
          <w:sz w:val="28"/>
          <w:szCs w:val="28"/>
        </w:rPr>
      </w:pPr>
      <w:proofErr w:type="gramStart"/>
      <w:r w:rsidRPr="0062697D">
        <w:rPr>
          <w:sz w:val="28"/>
          <w:szCs w:val="28"/>
        </w:rPr>
        <w:t>показать</w:t>
      </w:r>
      <w:proofErr w:type="gramEnd"/>
      <w:r w:rsidRPr="0062697D">
        <w:rPr>
          <w:sz w:val="28"/>
          <w:szCs w:val="28"/>
        </w:rPr>
        <w:t xml:space="preserve"> основные приемы эффективного использования информационных технологий;</w:t>
      </w:r>
    </w:p>
    <w:p w:rsidR="00A25FE7" w:rsidRPr="0062697D" w:rsidRDefault="00A25FE7" w:rsidP="001B4CA4">
      <w:pPr>
        <w:pStyle w:val="21"/>
        <w:numPr>
          <w:ilvl w:val="0"/>
          <w:numId w:val="3"/>
        </w:numPr>
        <w:tabs>
          <w:tab w:val="clear" w:pos="927"/>
          <w:tab w:val="num" w:pos="360"/>
        </w:tabs>
        <w:spacing w:line="276" w:lineRule="auto"/>
        <w:ind w:left="360"/>
        <w:rPr>
          <w:sz w:val="28"/>
          <w:szCs w:val="28"/>
        </w:rPr>
      </w:pPr>
      <w:proofErr w:type="gramStart"/>
      <w:r w:rsidRPr="0062697D">
        <w:rPr>
          <w:sz w:val="28"/>
          <w:szCs w:val="28"/>
        </w:rPr>
        <w:t>сформировать</w:t>
      </w:r>
      <w:proofErr w:type="gramEnd"/>
      <w:r w:rsidRPr="0062697D">
        <w:rPr>
          <w:sz w:val="28"/>
          <w:szCs w:val="28"/>
        </w:rPr>
        <w:t xml:space="preserve"> логические связи с другими предметами входящими в курс среднего образования.</w:t>
      </w:r>
    </w:p>
    <w:p w:rsidR="001B4CA4" w:rsidRPr="0062697D" w:rsidRDefault="001B4CA4" w:rsidP="001B4CA4">
      <w:pPr>
        <w:pStyle w:val="21"/>
        <w:spacing w:line="276" w:lineRule="auto"/>
        <w:ind w:left="360" w:firstLine="0"/>
        <w:rPr>
          <w:sz w:val="28"/>
          <w:szCs w:val="28"/>
        </w:rPr>
      </w:pPr>
    </w:p>
    <w:p w:rsidR="001B4CA4" w:rsidRPr="0062697D" w:rsidRDefault="0062697D" w:rsidP="0062697D">
      <w:pPr>
        <w:pStyle w:val="21"/>
        <w:spacing w:line="276" w:lineRule="auto"/>
        <w:ind w:left="360" w:firstLine="0"/>
        <w:jc w:val="center"/>
        <w:rPr>
          <w:sz w:val="28"/>
          <w:szCs w:val="28"/>
        </w:rPr>
      </w:pPr>
      <w:r w:rsidRPr="0062697D">
        <w:rPr>
          <w:b/>
          <w:sz w:val="28"/>
          <w:szCs w:val="28"/>
          <w:lang w:eastAsia="ar-SA"/>
        </w:rPr>
        <w:t>Планируемые результаты изучения учебного предмета</w:t>
      </w:r>
    </w:p>
    <w:p w:rsidR="0062697D" w:rsidRPr="0062697D" w:rsidRDefault="0062697D" w:rsidP="0062697D">
      <w:pPr>
        <w:pStyle w:val="3"/>
        <w:spacing w:before="0" w:after="0"/>
        <w:rPr>
          <w:rFonts w:ascii="Times New Roman" w:hAnsi="Times New Roman"/>
          <w:sz w:val="28"/>
          <w:szCs w:val="28"/>
        </w:rPr>
      </w:pPr>
      <w:r w:rsidRPr="0062697D">
        <w:rPr>
          <w:rFonts w:ascii="Times New Roman" w:hAnsi="Times New Roman"/>
          <w:sz w:val="28"/>
          <w:szCs w:val="28"/>
        </w:rPr>
        <w:t>Личностные результаты</w:t>
      </w:r>
    </w:p>
    <w:p w:rsidR="0062697D" w:rsidRPr="0062697D" w:rsidRDefault="0062697D" w:rsidP="0062697D">
      <w:pPr>
        <w:numPr>
          <w:ilvl w:val="0"/>
          <w:numId w:val="12"/>
        </w:numPr>
        <w:spacing w:after="0" w:line="240" w:lineRule="auto"/>
        <w:ind w:left="426"/>
        <w:jc w:val="both"/>
        <w:rPr>
          <w:rFonts w:ascii="Times New Roman" w:eastAsia="Calibri" w:hAnsi="Times New Roman" w:cs="Times New Roman"/>
          <w:sz w:val="28"/>
          <w:szCs w:val="28"/>
        </w:rPr>
      </w:pPr>
      <w:proofErr w:type="spellStart"/>
      <w:proofErr w:type="gramStart"/>
      <w:r w:rsidRPr="0062697D">
        <w:rPr>
          <w:rFonts w:ascii="Times New Roman" w:eastAsia="Calibri" w:hAnsi="Times New Roman" w:cs="Times New Roman"/>
          <w:sz w:val="28"/>
          <w:szCs w:val="28"/>
        </w:rPr>
        <w:t>сформированность</w:t>
      </w:r>
      <w:proofErr w:type="spellEnd"/>
      <w:proofErr w:type="gramEnd"/>
      <w:r w:rsidRPr="0062697D">
        <w:rPr>
          <w:rFonts w:ascii="Times New Roman" w:eastAsia="Calibri" w:hAnsi="Times New Roman" w:cs="Times New Roman"/>
          <w:sz w:val="28"/>
          <w:szCs w:val="28"/>
        </w:rPr>
        <w:t xml:space="preserve"> мировоззрения, соответствующего современному уровню развития науки и техники;</w:t>
      </w:r>
    </w:p>
    <w:p w:rsidR="0062697D" w:rsidRPr="0062697D" w:rsidRDefault="0062697D" w:rsidP="0062697D">
      <w:pPr>
        <w:numPr>
          <w:ilvl w:val="0"/>
          <w:numId w:val="12"/>
        </w:numPr>
        <w:spacing w:after="0" w:line="240" w:lineRule="auto"/>
        <w:ind w:left="426"/>
        <w:jc w:val="both"/>
        <w:rPr>
          <w:rFonts w:ascii="Times New Roman" w:eastAsia="Calibri" w:hAnsi="Times New Roman" w:cs="Times New Roman"/>
          <w:sz w:val="28"/>
          <w:szCs w:val="28"/>
        </w:rPr>
      </w:pPr>
      <w:proofErr w:type="gramStart"/>
      <w:r w:rsidRPr="0062697D">
        <w:rPr>
          <w:rFonts w:ascii="Times New Roman" w:eastAsia="Calibri" w:hAnsi="Times New Roman" w:cs="Times New Roman"/>
          <w:sz w:val="28"/>
          <w:szCs w:val="28"/>
        </w:rPr>
        <w:t>готовность</w:t>
      </w:r>
      <w:proofErr w:type="gramEnd"/>
      <w:r w:rsidRPr="0062697D">
        <w:rPr>
          <w:rFonts w:ascii="Times New Roman" w:eastAsia="Calibri" w:hAnsi="Times New Roman" w:cs="Times New Roman"/>
          <w:sz w:val="28"/>
          <w:szCs w:val="28"/>
        </w:rPr>
        <w:t xml:space="preserve"> и способность к образованию, в том числе самообразованию, на протяжении всей жизни; сознательное отношение к непрерывному образованию как условию успешной профессиональной и общественной деятельности;</w:t>
      </w:r>
    </w:p>
    <w:p w:rsidR="0062697D" w:rsidRPr="0062697D" w:rsidRDefault="0062697D" w:rsidP="0062697D">
      <w:pPr>
        <w:numPr>
          <w:ilvl w:val="0"/>
          <w:numId w:val="12"/>
        </w:numPr>
        <w:spacing w:after="0" w:line="240" w:lineRule="auto"/>
        <w:ind w:left="426"/>
        <w:jc w:val="both"/>
        <w:rPr>
          <w:rFonts w:ascii="Times New Roman" w:eastAsia="Calibri" w:hAnsi="Times New Roman" w:cs="Times New Roman"/>
          <w:sz w:val="28"/>
          <w:szCs w:val="28"/>
        </w:rPr>
      </w:pPr>
      <w:proofErr w:type="gramStart"/>
      <w:r w:rsidRPr="0062697D">
        <w:rPr>
          <w:rFonts w:ascii="Times New Roman" w:eastAsia="Calibri" w:hAnsi="Times New Roman" w:cs="Times New Roman"/>
          <w:sz w:val="28"/>
          <w:szCs w:val="28"/>
        </w:rPr>
        <w:t>навыки</w:t>
      </w:r>
      <w:proofErr w:type="gramEnd"/>
      <w:r w:rsidRPr="0062697D">
        <w:rPr>
          <w:rFonts w:ascii="Times New Roman" w:eastAsia="Calibri" w:hAnsi="Times New Roman" w:cs="Times New Roman"/>
          <w:sz w:val="28"/>
          <w:szCs w:val="28"/>
        </w:rPr>
        <w:t xml:space="preserve"> сотрудничества со сверстниками, детьми младшего возраста, взрослыми в образовательной, учебно-исследовательской, проектной и других видах деятельности; </w:t>
      </w:r>
    </w:p>
    <w:p w:rsidR="0062697D" w:rsidRPr="0062697D" w:rsidRDefault="0062697D" w:rsidP="0062697D">
      <w:pPr>
        <w:numPr>
          <w:ilvl w:val="0"/>
          <w:numId w:val="12"/>
        </w:numPr>
        <w:spacing w:after="0" w:line="240" w:lineRule="auto"/>
        <w:ind w:left="426"/>
        <w:jc w:val="both"/>
        <w:rPr>
          <w:rFonts w:ascii="Times New Roman" w:eastAsia="Calibri" w:hAnsi="Times New Roman" w:cs="Times New Roman"/>
          <w:sz w:val="28"/>
          <w:szCs w:val="28"/>
        </w:rPr>
      </w:pPr>
      <w:proofErr w:type="gramStart"/>
      <w:r w:rsidRPr="0062697D">
        <w:rPr>
          <w:rFonts w:ascii="Times New Roman" w:eastAsia="Calibri" w:hAnsi="Times New Roman" w:cs="Times New Roman"/>
          <w:sz w:val="28"/>
          <w:szCs w:val="28"/>
        </w:rPr>
        <w:t>эстетическое</w:t>
      </w:r>
      <w:proofErr w:type="gramEnd"/>
      <w:r w:rsidRPr="0062697D">
        <w:rPr>
          <w:rFonts w:ascii="Times New Roman" w:eastAsia="Calibri" w:hAnsi="Times New Roman" w:cs="Times New Roman"/>
          <w:sz w:val="28"/>
          <w:szCs w:val="28"/>
        </w:rPr>
        <w:t xml:space="preserve"> отношение к миру, включая эстетику научного и технического творчества; </w:t>
      </w:r>
    </w:p>
    <w:p w:rsidR="0062697D" w:rsidRPr="0062697D" w:rsidRDefault="0062697D" w:rsidP="0062697D">
      <w:pPr>
        <w:numPr>
          <w:ilvl w:val="0"/>
          <w:numId w:val="12"/>
        </w:numPr>
        <w:spacing w:after="0" w:line="240" w:lineRule="auto"/>
        <w:ind w:left="426"/>
        <w:jc w:val="both"/>
        <w:rPr>
          <w:rFonts w:ascii="Times New Roman" w:eastAsia="Calibri" w:hAnsi="Times New Roman" w:cs="Times New Roman"/>
          <w:sz w:val="28"/>
          <w:szCs w:val="28"/>
        </w:rPr>
      </w:pPr>
      <w:proofErr w:type="gramStart"/>
      <w:r w:rsidRPr="0062697D">
        <w:rPr>
          <w:rFonts w:ascii="Times New Roman" w:eastAsia="Calibri" w:hAnsi="Times New Roman" w:cs="Times New Roman"/>
          <w:sz w:val="28"/>
          <w:szCs w:val="28"/>
        </w:rPr>
        <w:t>осознанный</w:t>
      </w:r>
      <w:proofErr w:type="gramEnd"/>
      <w:r w:rsidRPr="0062697D">
        <w:rPr>
          <w:rFonts w:ascii="Times New Roman" w:eastAsia="Calibri" w:hAnsi="Times New Roman" w:cs="Times New Roman"/>
          <w:sz w:val="28"/>
          <w:szCs w:val="28"/>
        </w:rPr>
        <w:t xml:space="preserve"> выбор будущей профессии и возможностей реализации собственных жизненных планов; отношение к профессиональной деятельности как возможности участия в решении личных, общественных, государственных, общенациональных проблем.</w:t>
      </w:r>
    </w:p>
    <w:p w:rsidR="0062697D" w:rsidRPr="0062697D" w:rsidRDefault="0062697D" w:rsidP="0062697D">
      <w:pPr>
        <w:pStyle w:val="3"/>
        <w:spacing w:before="0" w:after="0"/>
        <w:rPr>
          <w:rFonts w:ascii="Times New Roman" w:hAnsi="Times New Roman"/>
          <w:sz w:val="28"/>
          <w:szCs w:val="28"/>
        </w:rPr>
      </w:pPr>
      <w:proofErr w:type="spellStart"/>
      <w:r w:rsidRPr="0062697D">
        <w:rPr>
          <w:rFonts w:ascii="Times New Roman" w:hAnsi="Times New Roman"/>
          <w:sz w:val="28"/>
          <w:szCs w:val="28"/>
        </w:rPr>
        <w:t>Метапредметные</w:t>
      </w:r>
      <w:proofErr w:type="spellEnd"/>
      <w:r w:rsidRPr="0062697D">
        <w:rPr>
          <w:rFonts w:ascii="Times New Roman" w:hAnsi="Times New Roman"/>
          <w:sz w:val="28"/>
          <w:szCs w:val="28"/>
        </w:rPr>
        <w:t xml:space="preserve"> результаты</w:t>
      </w:r>
    </w:p>
    <w:p w:rsidR="0062697D" w:rsidRPr="0062697D" w:rsidRDefault="0062697D" w:rsidP="0062697D">
      <w:pPr>
        <w:numPr>
          <w:ilvl w:val="0"/>
          <w:numId w:val="14"/>
        </w:numPr>
        <w:spacing w:after="0" w:line="240" w:lineRule="auto"/>
        <w:ind w:left="426"/>
        <w:jc w:val="both"/>
        <w:rPr>
          <w:rFonts w:ascii="Times New Roman" w:eastAsia="Calibri" w:hAnsi="Times New Roman" w:cs="Times New Roman"/>
          <w:sz w:val="28"/>
          <w:szCs w:val="28"/>
        </w:rPr>
      </w:pPr>
      <w:proofErr w:type="gramStart"/>
      <w:r w:rsidRPr="0062697D">
        <w:rPr>
          <w:rFonts w:ascii="Times New Roman" w:eastAsia="Calibri" w:hAnsi="Times New Roman" w:cs="Times New Roman"/>
          <w:sz w:val="28"/>
          <w:szCs w:val="28"/>
        </w:rPr>
        <w:t>умение</w:t>
      </w:r>
      <w:proofErr w:type="gramEnd"/>
      <w:r w:rsidRPr="0062697D">
        <w:rPr>
          <w:rFonts w:ascii="Times New Roman" w:eastAsia="Calibri" w:hAnsi="Times New Roman" w:cs="Times New Roman"/>
          <w:sz w:val="28"/>
          <w:szCs w:val="28"/>
        </w:rPr>
        <w:t xml:space="preserve"> самостоятельно определять цели деятельности и составлять планы деятельности; самостоятельно осуществлять, контролировать и корректировать деятельность; использовать все возможные ресурсы для достижения поставленных целей и реализации планов деятельности; выбирать успешные стратегии в различных ситуациях; </w:t>
      </w:r>
    </w:p>
    <w:p w:rsidR="0062697D" w:rsidRPr="0062697D" w:rsidRDefault="0062697D" w:rsidP="0062697D">
      <w:pPr>
        <w:numPr>
          <w:ilvl w:val="0"/>
          <w:numId w:val="14"/>
        </w:numPr>
        <w:spacing w:after="0" w:line="240" w:lineRule="auto"/>
        <w:ind w:left="426"/>
        <w:jc w:val="both"/>
        <w:rPr>
          <w:rFonts w:ascii="Times New Roman" w:eastAsia="Calibri" w:hAnsi="Times New Roman" w:cs="Times New Roman"/>
          <w:sz w:val="28"/>
          <w:szCs w:val="28"/>
        </w:rPr>
      </w:pPr>
      <w:proofErr w:type="gramStart"/>
      <w:r w:rsidRPr="0062697D">
        <w:rPr>
          <w:rFonts w:ascii="Times New Roman" w:eastAsia="Calibri" w:hAnsi="Times New Roman" w:cs="Times New Roman"/>
          <w:sz w:val="28"/>
          <w:szCs w:val="28"/>
        </w:rPr>
        <w:lastRenderedPageBreak/>
        <w:t>умение</w:t>
      </w:r>
      <w:proofErr w:type="gramEnd"/>
      <w:r w:rsidRPr="0062697D">
        <w:rPr>
          <w:rFonts w:ascii="Times New Roman" w:eastAsia="Calibri" w:hAnsi="Times New Roman" w:cs="Times New Roman"/>
          <w:sz w:val="28"/>
          <w:szCs w:val="28"/>
        </w:rPr>
        <w:t xml:space="preserve"> продуктивно общаться и взаимодействовать в процессе совместной деятельности, учитывать позиции других участников деятельности, эффективно разрешать конфликты; </w:t>
      </w:r>
    </w:p>
    <w:p w:rsidR="0062697D" w:rsidRPr="0062697D" w:rsidRDefault="0062697D" w:rsidP="0062697D">
      <w:pPr>
        <w:numPr>
          <w:ilvl w:val="0"/>
          <w:numId w:val="14"/>
        </w:numPr>
        <w:spacing w:after="0" w:line="240" w:lineRule="auto"/>
        <w:ind w:left="426"/>
        <w:jc w:val="both"/>
        <w:rPr>
          <w:rFonts w:ascii="Times New Roman" w:eastAsia="Calibri" w:hAnsi="Times New Roman" w:cs="Times New Roman"/>
          <w:sz w:val="28"/>
          <w:szCs w:val="28"/>
        </w:rPr>
      </w:pPr>
      <w:proofErr w:type="gramStart"/>
      <w:r w:rsidRPr="0062697D">
        <w:rPr>
          <w:rFonts w:ascii="Times New Roman" w:eastAsia="Calibri" w:hAnsi="Times New Roman" w:cs="Times New Roman"/>
          <w:sz w:val="28"/>
          <w:szCs w:val="28"/>
        </w:rPr>
        <w:t>владение</w:t>
      </w:r>
      <w:proofErr w:type="gramEnd"/>
      <w:r w:rsidRPr="0062697D">
        <w:rPr>
          <w:rFonts w:ascii="Times New Roman" w:eastAsia="Calibri" w:hAnsi="Times New Roman" w:cs="Times New Roman"/>
          <w:sz w:val="28"/>
          <w:szCs w:val="28"/>
        </w:rPr>
        <w:t xml:space="preserve"> навыками познавательной, учебно-исследовательской и проектной деятельности, навыками разрешения проблем; способность и готовность к самостоятельному поиску методов решения практических задач, применению различных методов познания;</w:t>
      </w:r>
    </w:p>
    <w:p w:rsidR="0062697D" w:rsidRPr="0062697D" w:rsidRDefault="0062697D" w:rsidP="0062697D">
      <w:pPr>
        <w:numPr>
          <w:ilvl w:val="0"/>
          <w:numId w:val="14"/>
        </w:numPr>
        <w:spacing w:after="0" w:line="240" w:lineRule="auto"/>
        <w:ind w:left="426"/>
        <w:jc w:val="both"/>
        <w:rPr>
          <w:rFonts w:ascii="Times New Roman" w:eastAsia="Calibri" w:hAnsi="Times New Roman" w:cs="Times New Roman"/>
          <w:sz w:val="28"/>
          <w:szCs w:val="28"/>
        </w:rPr>
      </w:pPr>
      <w:proofErr w:type="gramStart"/>
      <w:r w:rsidRPr="0062697D">
        <w:rPr>
          <w:rFonts w:ascii="Times New Roman" w:eastAsia="Calibri" w:hAnsi="Times New Roman" w:cs="Times New Roman"/>
          <w:sz w:val="28"/>
          <w:szCs w:val="28"/>
        </w:rPr>
        <w:t>готовность</w:t>
      </w:r>
      <w:proofErr w:type="gramEnd"/>
      <w:r w:rsidRPr="0062697D">
        <w:rPr>
          <w:rFonts w:ascii="Times New Roman" w:eastAsia="Calibri" w:hAnsi="Times New Roman" w:cs="Times New Roman"/>
          <w:sz w:val="28"/>
          <w:szCs w:val="28"/>
        </w:rPr>
        <w:t xml:space="preserve"> и способность к самостоятельной информационно-познавательной деятельности, включая умение ориентироваться в различных источниках информации, критически оценивать и интерпретировать информацию, получаемую из различных источников;</w:t>
      </w:r>
    </w:p>
    <w:p w:rsidR="0062697D" w:rsidRPr="0062697D" w:rsidRDefault="0062697D" w:rsidP="0062697D">
      <w:pPr>
        <w:numPr>
          <w:ilvl w:val="0"/>
          <w:numId w:val="14"/>
        </w:numPr>
        <w:spacing w:after="0" w:line="240" w:lineRule="auto"/>
        <w:ind w:left="426"/>
        <w:jc w:val="both"/>
        <w:rPr>
          <w:rFonts w:ascii="Times New Roman" w:eastAsia="Calibri" w:hAnsi="Times New Roman" w:cs="Times New Roman"/>
          <w:sz w:val="28"/>
          <w:szCs w:val="28"/>
        </w:rPr>
      </w:pPr>
      <w:proofErr w:type="gramStart"/>
      <w:r w:rsidRPr="0062697D">
        <w:rPr>
          <w:rFonts w:ascii="Times New Roman" w:eastAsia="Calibri" w:hAnsi="Times New Roman" w:cs="Times New Roman"/>
          <w:sz w:val="28"/>
          <w:szCs w:val="28"/>
        </w:rPr>
        <w:t>умение</w:t>
      </w:r>
      <w:proofErr w:type="gramEnd"/>
      <w:r w:rsidRPr="0062697D">
        <w:rPr>
          <w:rFonts w:ascii="Times New Roman" w:eastAsia="Calibri" w:hAnsi="Times New Roman" w:cs="Times New Roman"/>
          <w:sz w:val="28"/>
          <w:szCs w:val="28"/>
        </w:rPr>
        <w:t xml:space="preserve"> использовать средства информационных и коммуникационных технологий в решении когнитивных, коммуникативных и организационных задач с соблюдением требований эргономики, техники безопасности, гигиены, ресурсосбережения, правовых и этических норм, норм информационной безопасности. </w:t>
      </w:r>
    </w:p>
    <w:p w:rsidR="0062697D" w:rsidRPr="0062697D" w:rsidRDefault="0062697D" w:rsidP="0062697D">
      <w:pPr>
        <w:pStyle w:val="3"/>
        <w:spacing w:before="0" w:after="0"/>
        <w:rPr>
          <w:rFonts w:ascii="Times New Roman" w:hAnsi="Times New Roman"/>
          <w:sz w:val="28"/>
          <w:szCs w:val="28"/>
        </w:rPr>
      </w:pPr>
      <w:r w:rsidRPr="0062697D">
        <w:rPr>
          <w:rFonts w:ascii="Times New Roman" w:hAnsi="Times New Roman"/>
          <w:sz w:val="28"/>
          <w:szCs w:val="28"/>
        </w:rPr>
        <w:t>Предметные результаты</w:t>
      </w:r>
    </w:p>
    <w:p w:rsidR="0062697D" w:rsidRPr="0062697D" w:rsidRDefault="0062697D" w:rsidP="0062697D">
      <w:pPr>
        <w:numPr>
          <w:ilvl w:val="0"/>
          <w:numId w:val="13"/>
        </w:numPr>
        <w:spacing w:after="0" w:line="240" w:lineRule="auto"/>
        <w:ind w:left="426"/>
        <w:jc w:val="both"/>
        <w:rPr>
          <w:rFonts w:ascii="Times New Roman" w:eastAsia="Calibri" w:hAnsi="Times New Roman" w:cs="Times New Roman"/>
          <w:sz w:val="28"/>
          <w:szCs w:val="28"/>
        </w:rPr>
      </w:pPr>
      <w:proofErr w:type="spellStart"/>
      <w:proofErr w:type="gramStart"/>
      <w:r w:rsidRPr="0062697D">
        <w:rPr>
          <w:rFonts w:ascii="Times New Roman" w:eastAsia="Calibri" w:hAnsi="Times New Roman" w:cs="Times New Roman"/>
          <w:sz w:val="28"/>
          <w:szCs w:val="28"/>
        </w:rPr>
        <w:t>сформированность</w:t>
      </w:r>
      <w:proofErr w:type="spellEnd"/>
      <w:proofErr w:type="gramEnd"/>
      <w:r w:rsidRPr="0062697D">
        <w:rPr>
          <w:rFonts w:ascii="Times New Roman" w:eastAsia="Calibri" w:hAnsi="Times New Roman" w:cs="Times New Roman"/>
          <w:sz w:val="28"/>
          <w:szCs w:val="28"/>
        </w:rPr>
        <w:t xml:space="preserve"> представлений о роли информации и связанных с ней процессов в окружающем мире;</w:t>
      </w:r>
    </w:p>
    <w:p w:rsidR="0062697D" w:rsidRPr="0062697D" w:rsidRDefault="0062697D" w:rsidP="0062697D">
      <w:pPr>
        <w:numPr>
          <w:ilvl w:val="0"/>
          <w:numId w:val="13"/>
        </w:numPr>
        <w:spacing w:after="0" w:line="240" w:lineRule="auto"/>
        <w:ind w:left="426"/>
        <w:jc w:val="both"/>
        <w:rPr>
          <w:rFonts w:ascii="Times New Roman" w:eastAsia="Calibri" w:hAnsi="Times New Roman" w:cs="Times New Roman"/>
          <w:sz w:val="28"/>
          <w:szCs w:val="28"/>
        </w:rPr>
      </w:pPr>
      <w:proofErr w:type="gramStart"/>
      <w:r w:rsidRPr="0062697D">
        <w:rPr>
          <w:rFonts w:ascii="Times New Roman" w:eastAsia="Calibri" w:hAnsi="Times New Roman" w:cs="Times New Roman"/>
          <w:sz w:val="28"/>
          <w:szCs w:val="28"/>
        </w:rPr>
        <w:t>владение</w:t>
      </w:r>
      <w:proofErr w:type="gramEnd"/>
      <w:r w:rsidRPr="0062697D">
        <w:rPr>
          <w:rFonts w:ascii="Times New Roman" w:eastAsia="Calibri" w:hAnsi="Times New Roman" w:cs="Times New Roman"/>
          <w:sz w:val="28"/>
          <w:szCs w:val="28"/>
        </w:rPr>
        <w:t xml:space="preserve"> системой базовых знаний, отражающих </w:t>
      </w:r>
      <w:r w:rsidRPr="0062697D">
        <w:rPr>
          <w:rFonts w:ascii="Times New Roman" w:eastAsia="Calibri" w:hAnsi="Times New Roman" w:cs="Times New Roman"/>
          <w:i/>
          <w:sz w:val="28"/>
          <w:szCs w:val="28"/>
        </w:rPr>
        <w:t>вклад информатики</w:t>
      </w:r>
      <w:r w:rsidRPr="0062697D">
        <w:rPr>
          <w:rFonts w:ascii="Times New Roman" w:eastAsia="Calibri" w:hAnsi="Times New Roman" w:cs="Times New Roman"/>
          <w:sz w:val="28"/>
          <w:szCs w:val="28"/>
        </w:rPr>
        <w:t xml:space="preserve"> в формирование современной научной картины мира;</w:t>
      </w:r>
    </w:p>
    <w:p w:rsidR="0062697D" w:rsidRPr="0062697D" w:rsidRDefault="0062697D" w:rsidP="0062697D">
      <w:pPr>
        <w:numPr>
          <w:ilvl w:val="0"/>
          <w:numId w:val="13"/>
        </w:numPr>
        <w:spacing w:after="0" w:line="240" w:lineRule="auto"/>
        <w:ind w:left="426"/>
        <w:jc w:val="both"/>
        <w:rPr>
          <w:rFonts w:ascii="Times New Roman" w:eastAsia="Calibri" w:hAnsi="Times New Roman" w:cs="Times New Roman"/>
          <w:sz w:val="28"/>
          <w:szCs w:val="28"/>
        </w:rPr>
      </w:pPr>
      <w:proofErr w:type="spellStart"/>
      <w:proofErr w:type="gramStart"/>
      <w:r w:rsidRPr="0062697D">
        <w:rPr>
          <w:rFonts w:ascii="Times New Roman" w:eastAsia="Calibri" w:hAnsi="Times New Roman" w:cs="Times New Roman"/>
          <w:sz w:val="28"/>
          <w:szCs w:val="28"/>
        </w:rPr>
        <w:t>сформированность</w:t>
      </w:r>
      <w:proofErr w:type="spellEnd"/>
      <w:proofErr w:type="gramEnd"/>
      <w:r w:rsidRPr="0062697D">
        <w:rPr>
          <w:rFonts w:ascii="Times New Roman" w:eastAsia="Calibri" w:hAnsi="Times New Roman" w:cs="Times New Roman"/>
          <w:sz w:val="28"/>
          <w:szCs w:val="28"/>
        </w:rPr>
        <w:t xml:space="preserve"> представлений о важнейших видах дискретных объектов и об их простейших свойствах, алгоритмах анализа этих объектов, о </w:t>
      </w:r>
      <w:r w:rsidRPr="0062697D">
        <w:rPr>
          <w:rFonts w:ascii="Times New Roman" w:eastAsia="Calibri" w:hAnsi="Times New Roman" w:cs="Times New Roman"/>
          <w:i/>
          <w:sz w:val="28"/>
          <w:szCs w:val="28"/>
        </w:rPr>
        <w:t>кодировании и декодировании данных</w:t>
      </w:r>
      <w:r w:rsidRPr="0062697D">
        <w:rPr>
          <w:rFonts w:ascii="Times New Roman" w:eastAsia="Calibri" w:hAnsi="Times New Roman" w:cs="Times New Roman"/>
          <w:sz w:val="28"/>
          <w:szCs w:val="28"/>
        </w:rPr>
        <w:t xml:space="preserve"> и причинах искажения данных при передаче; </w:t>
      </w:r>
    </w:p>
    <w:p w:rsidR="0062697D" w:rsidRPr="0062697D" w:rsidRDefault="0062697D" w:rsidP="0062697D">
      <w:pPr>
        <w:numPr>
          <w:ilvl w:val="0"/>
          <w:numId w:val="13"/>
        </w:numPr>
        <w:spacing w:after="0" w:line="240" w:lineRule="auto"/>
        <w:ind w:left="426"/>
        <w:jc w:val="both"/>
        <w:rPr>
          <w:rFonts w:ascii="Times New Roman" w:eastAsia="Calibri" w:hAnsi="Times New Roman" w:cs="Times New Roman"/>
          <w:sz w:val="28"/>
          <w:szCs w:val="28"/>
        </w:rPr>
      </w:pPr>
      <w:proofErr w:type="gramStart"/>
      <w:r w:rsidRPr="0062697D">
        <w:rPr>
          <w:rFonts w:ascii="Times New Roman" w:eastAsia="Calibri" w:hAnsi="Times New Roman" w:cs="Times New Roman"/>
          <w:sz w:val="28"/>
          <w:szCs w:val="28"/>
        </w:rPr>
        <w:t>систематизация</w:t>
      </w:r>
      <w:proofErr w:type="gramEnd"/>
      <w:r w:rsidRPr="0062697D">
        <w:rPr>
          <w:rFonts w:ascii="Times New Roman" w:eastAsia="Calibri" w:hAnsi="Times New Roman" w:cs="Times New Roman"/>
          <w:sz w:val="28"/>
          <w:szCs w:val="28"/>
        </w:rPr>
        <w:t xml:space="preserve"> знаний, относящихся к </w:t>
      </w:r>
      <w:r w:rsidRPr="0062697D">
        <w:rPr>
          <w:rFonts w:ascii="Times New Roman" w:eastAsia="Calibri" w:hAnsi="Times New Roman" w:cs="Times New Roman"/>
          <w:i/>
          <w:sz w:val="28"/>
          <w:szCs w:val="28"/>
        </w:rPr>
        <w:t>математическим объектам информатики</w:t>
      </w:r>
      <w:r w:rsidRPr="0062697D">
        <w:rPr>
          <w:rFonts w:ascii="Times New Roman" w:eastAsia="Calibri" w:hAnsi="Times New Roman" w:cs="Times New Roman"/>
          <w:sz w:val="28"/>
          <w:szCs w:val="28"/>
        </w:rPr>
        <w:t>; умение строить математические объекты информатики, в том числе логические формулы;</w:t>
      </w:r>
    </w:p>
    <w:p w:rsidR="0062697D" w:rsidRPr="0062697D" w:rsidRDefault="0062697D" w:rsidP="0062697D">
      <w:pPr>
        <w:numPr>
          <w:ilvl w:val="0"/>
          <w:numId w:val="13"/>
        </w:numPr>
        <w:spacing w:after="0" w:line="240" w:lineRule="auto"/>
        <w:ind w:left="426"/>
        <w:jc w:val="both"/>
        <w:rPr>
          <w:rFonts w:ascii="Times New Roman" w:eastAsia="Calibri" w:hAnsi="Times New Roman" w:cs="Times New Roman"/>
          <w:sz w:val="28"/>
          <w:szCs w:val="28"/>
        </w:rPr>
      </w:pPr>
      <w:proofErr w:type="spellStart"/>
      <w:proofErr w:type="gramStart"/>
      <w:r w:rsidRPr="0062697D">
        <w:rPr>
          <w:rFonts w:ascii="Times New Roman" w:eastAsia="Calibri" w:hAnsi="Times New Roman" w:cs="Times New Roman"/>
          <w:sz w:val="28"/>
          <w:szCs w:val="28"/>
        </w:rPr>
        <w:t>сформированность</w:t>
      </w:r>
      <w:proofErr w:type="spellEnd"/>
      <w:proofErr w:type="gramEnd"/>
      <w:r w:rsidRPr="0062697D">
        <w:rPr>
          <w:rFonts w:ascii="Times New Roman" w:eastAsia="Calibri" w:hAnsi="Times New Roman" w:cs="Times New Roman"/>
          <w:sz w:val="28"/>
          <w:szCs w:val="28"/>
        </w:rPr>
        <w:t xml:space="preserve"> базовых навыков и умений по соблюдению требований </w:t>
      </w:r>
      <w:r w:rsidRPr="0062697D">
        <w:rPr>
          <w:rFonts w:ascii="Times New Roman" w:eastAsia="Calibri" w:hAnsi="Times New Roman" w:cs="Times New Roman"/>
          <w:i/>
          <w:sz w:val="28"/>
          <w:szCs w:val="28"/>
        </w:rPr>
        <w:t>техники безопасности</w:t>
      </w:r>
      <w:r w:rsidRPr="0062697D">
        <w:rPr>
          <w:rFonts w:ascii="Times New Roman" w:eastAsia="Calibri" w:hAnsi="Times New Roman" w:cs="Times New Roman"/>
          <w:sz w:val="28"/>
          <w:szCs w:val="28"/>
        </w:rPr>
        <w:t xml:space="preserve">, гигиены и ресурсосбережения при работе со средствами информатизации; </w:t>
      </w:r>
    </w:p>
    <w:p w:rsidR="0062697D" w:rsidRPr="0062697D" w:rsidRDefault="0062697D" w:rsidP="0062697D">
      <w:pPr>
        <w:numPr>
          <w:ilvl w:val="0"/>
          <w:numId w:val="13"/>
        </w:numPr>
        <w:spacing w:after="0" w:line="240" w:lineRule="auto"/>
        <w:ind w:left="426"/>
        <w:jc w:val="both"/>
        <w:rPr>
          <w:rFonts w:ascii="Times New Roman" w:eastAsia="Calibri" w:hAnsi="Times New Roman" w:cs="Times New Roman"/>
          <w:sz w:val="28"/>
          <w:szCs w:val="28"/>
        </w:rPr>
      </w:pPr>
      <w:proofErr w:type="spellStart"/>
      <w:proofErr w:type="gramStart"/>
      <w:r w:rsidRPr="0062697D">
        <w:rPr>
          <w:rFonts w:ascii="Times New Roman" w:eastAsia="Calibri" w:hAnsi="Times New Roman" w:cs="Times New Roman"/>
          <w:sz w:val="28"/>
          <w:szCs w:val="28"/>
        </w:rPr>
        <w:t>сформированность</w:t>
      </w:r>
      <w:proofErr w:type="spellEnd"/>
      <w:proofErr w:type="gramEnd"/>
      <w:r w:rsidRPr="0062697D">
        <w:rPr>
          <w:rFonts w:ascii="Times New Roman" w:eastAsia="Calibri" w:hAnsi="Times New Roman" w:cs="Times New Roman"/>
          <w:sz w:val="28"/>
          <w:szCs w:val="28"/>
        </w:rPr>
        <w:t xml:space="preserve"> представлений об </w:t>
      </w:r>
      <w:r w:rsidRPr="0062697D">
        <w:rPr>
          <w:rFonts w:ascii="Times New Roman" w:eastAsia="Calibri" w:hAnsi="Times New Roman" w:cs="Times New Roman"/>
          <w:i/>
          <w:sz w:val="28"/>
          <w:szCs w:val="28"/>
        </w:rPr>
        <w:t>устройстве современных компьютеров</w:t>
      </w:r>
      <w:r w:rsidRPr="0062697D">
        <w:rPr>
          <w:rFonts w:ascii="Times New Roman" w:eastAsia="Calibri" w:hAnsi="Times New Roman" w:cs="Times New Roman"/>
          <w:sz w:val="28"/>
          <w:szCs w:val="28"/>
        </w:rPr>
        <w:t>, о тенденциях развития компьютерных технологий; о понятии «операционная система» и основных функциях операционных систем; об общих принципах разработки и функционирования интернет-приложений;</w:t>
      </w:r>
    </w:p>
    <w:p w:rsidR="0062697D" w:rsidRPr="0062697D" w:rsidRDefault="0062697D" w:rsidP="0062697D">
      <w:pPr>
        <w:numPr>
          <w:ilvl w:val="0"/>
          <w:numId w:val="13"/>
        </w:numPr>
        <w:spacing w:after="0" w:line="240" w:lineRule="auto"/>
        <w:ind w:left="426"/>
        <w:jc w:val="both"/>
        <w:rPr>
          <w:rFonts w:ascii="Times New Roman" w:eastAsia="Calibri" w:hAnsi="Times New Roman" w:cs="Times New Roman"/>
          <w:sz w:val="28"/>
          <w:szCs w:val="28"/>
        </w:rPr>
      </w:pPr>
      <w:proofErr w:type="spellStart"/>
      <w:proofErr w:type="gramStart"/>
      <w:r w:rsidRPr="0062697D">
        <w:rPr>
          <w:rFonts w:ascii="Times New Roman" w:eastAsia="Calibri" w:hAnsi="Times New Roman" w:cs="Times New Roman"/>
          <w:sz w:val="28"/>
          <w:szCs w:val="28"/>
        </w:rPr>
        <w:t>сформированность</w:t>
      </w:r>
      <w:proofErr w:type="spellEnd"/>
      <w:proofErr w:type="gramEnd"/>
      <w:r w:rsidRPr="0062697D">
        <w:rPr>
          <w:rFonts w:ascii="Times New Roman" w:eastAsia="Calibri" w:hAnsi="Times New Roman" w:cs="Times New Roman"/>
          <w:sz w:val="28"/>
          <w:szCs w:val="28"/>
        </w:rPr>
        <w:t xml:space="preserve"> представлений о </w:t>
      </w:r>
      <w:r w:rsidRPr="0062697D">
        <w:rPr>
          <w:rFonts w:ascii="Times New Roman" w:eastAsia="Calibri" w:hAnsi="Times New Roman" w:cs="Times New Roman"/>
          <w:i/>
          <w:sz w:val="28"/>
          <w:szCs w:val="28"/>
        </w:rPr>
        <w:t>компьютерных сетях</w:t>
      </w:r>
      <w:r w:rsidRPr="0062697D">
        <w:rPr>
          <w:rFonts w:ascii="Times New Roman" w:eastAsia="Calibri" w:hAnsi="Times New Roman" w:cs="Times New Roman"/>
          <w:sz w:val="28"/>
          <w:szCs w:val="28"/>
        </w:rPr>
        <w:t xml:space="preserve"> и их роли в современном мире; знаний базовых принципов организации и функционирования компьютерных сетей, норм информационной этики и права, принципов обеспечения информационной безопасности, способов и средств обеспечения надёжного функционирования средств ИКТ;</w:t>
      </w:r>
    </w:p>
    <w:p w:rsidR="0062697D" w:rsidRPr="0062697D" w:rsidRDefault="0062697D" w:rsidP="0062697D">
      <w:pPr>
        <w:numPr>
          <w:ilvl w:val="0"/>
          <w:numId w:val="13"/>
        </w:numPr>
        <w:spacing w:after="0" w:line="240" w:lineRule="auto"/>
        <w:ind w:left="426"/>
        <w:jc w:val="both"/>
        <w:rPr>
          <w:rFonts w:ascii="Times New Roman" w:eastAsia="Calibri" w:hAnsi="Times New Roman" w:cs="Times New Roman"/>
          <w:sz w:val="28"/>
          <w:szCs w:val="28"/>
        </w:rPr>
      </w:pPr>
      <w:proofErr w:type="gramStart"/>
      <w:r w:rsidRPr="0062697D">
        <w:rPr>
          <w:rFonts w:ascii="Times New Roman" w:eastAsia="Calibri" w:hAnsi="Times New Roman" w:cs="Times New Roman"/>
          <w:sz w:val="28"/>
          <w:szCs w:val="28"/>
        </w:rPr>
        <w:lastRenderedPageBreak/>
        <w:t>понимания</w:t>
      </w:r>
      <w:proofErr w:type="gramEnd"/>
      <w:r w:rsidRPr="0062697D">
        <w:rPr>
          <w:rFonts w:ascii="Times New Roman" w:eastAsia="Calibri" w:hAnsi="Times New Roman" w:cs="Times New Roman"/>
          <w:sz w:val="28"/>
          <w:szCs w:val="28"/>
        </w:rPr>
        <w:t xml:space="preserve"> основ </w:t>
      </w:r>
      <w:r w:rsidRPr="0062697D">
        <w:rPr>
          <w:rFonts w:ascii="Times New Roman" w:eastAsia="Calibri" w:hAnsi="Times New Roman" w:cs="Times New Roman"/>
          <w:i/>
          <w:sz w:val="28"/>
          <w:szCs w:val="28"/>
        </w:rPr>
        <w:t>правовых аспектов</w:t>
      </w:r>
      <w:r w:rsidRPr="0062697D">
        <w:rPr>
          <w:rFonts w:ascii="Times New Roman" w:eastAsia="Calibri" w:hAnsi="Times New Roman" w:cs="Times New Roman"/>
          <w:sz w:val="28"/>
          <w:szCs w:val="28"/>
        </w:rPr>
        <w:t xml:space="preserve"> использования компьютерных программ и работы в Интернете;</w:t>
      </w:r>
    </w:p>
    <w:p w:rsidR="0062697D" w:rsidRPr="0062697D" w:rsidRDefault="0062697D" w:rsidP="0062697D">
      <w:pPr>
        <w:numPr>
          <w:ilvl w:val="0"/>
          <w:numId w:val="13"/>
        </w:numPr>
        <w:spacing w:after="0" w:line="240" w:lineRule="auto"/>
        <w:ind w:left="426"/>
        <w:jc w:val="both"/>
        <w:rPr>
          <w:rFonts w:ascii="Times New Roman" w:eastAsia="Calibri" w:hAnsi="Times New Roman" w:cs="Times New Roman"/>
          <w:sz w:val="28"/>
          <w:szCs w:val="28"/>
        </w:rPr>
      </w:pPr>
      <w:proofErr w:type="gramStart"/>
      <w:r w:rsidRPr="0062697D">
        <w:rPr>
          <w:rFonts w:ascii="Times New Roman" w:eastAsia="Calibri" w:hAnsi="Times New Roman" w:cs="Times New Roman"/>
          <w:sz w:val="28"/>
          <w:szCs w:val="28"/>
        </w:rPr>
        <w:t>владение</w:t>
      </w:r>
      <w:proofErr w:type="gramEnd"/>
      <w:r w:rsidRPr="0062697D">
        <w:rPr>
          <w:rFonts w:ascii="Times New Roman" w:eastAsia="Calibri" w:hAnsi="Times New Roman" w:cs="Times New Roman"/>
          <w:sz w:val="28"/>
          <w:szCs w:val="28"/>
        </w:rPr>
        <w:t xml:space="preserve"> опытом построения и использования </w:t>
      </w:r>
      <w:r w:rsidRPr="0062697D">
        <w:rPr>
          <w:rFonts w:ascii="Times New Roman" w:eastAsia="Calibri" w:hAnsi="Times New Roman" w:cs="Times New Roman"/>
          <w:i/>
          <w:sz w:val="28"/>
          <w:szCs w:val="28"/>
        </w:rPr>
        <w:t>компьютерно-математических моделей</w:t>
      </w:r>
      <w:r w:rsidRPr="0062697D">
        <w:rPr>
          <w:rFonts w:ascii="Times New Roman" w:eastAsia="Calibri" w:hAnsi="Times New Roman" w:cs="Times New Roman"/>
          <w:sz w:val="28"/>
          <w:szCs w:val="28"/>
        </w:rPr>
        <w:t xml:space="preserve">, проведения экспериментов и статистической обработки данных с помощью компьютера, интерпретации результатов, получаемых в ходе моделирования реальных процессов; умение оценивать числовые параметры моделируемых объектов и процессов; </w:t>
      </w:r>
      <w:proofErr w:type="spellStart"/>
      <w:r w:rsidRPr="0062697D">
        <w:rPr>
          <w:rFonts w:ascii="Times New Roman" w:eastAsia="Calibri" w:hAnsi="Times New Roman" w:cs="Times New Roman"/>
          <w:sz w:val="28"/>
          <w:szCs w:val="28"/>
        </w:rPr>
        <w:t>сформированность</w:t>
      </w:r>
      <w:proofErr w:type="spellEnd"/>
      <w:r w:rsidRPr="0062697D">
        <w:rPr>
          <w:rFonts w:ascii="Times New Roman" w:eastAsia="Calibri" w:hAnsi="Times New Roman" w:cs="Times New Roman"/>
          <w:sz w:val="28"/>
          <w:szCs w:val="28"/>
        </w:rPr>
        <w:t xml:space="preserve"> представлений о необходимости </w:t>
      </w:r>
      <w:r w:rsidRPr="0062697D">
        <w:rPr>
          <w:rFonts w:ascii="Times New Roman" w:eastAsia="Calibri" w:hAnsi="Times New Roman" w:cs="Times New Roman"/>
          <w:i/>
          <w:sz w:val="28"/>
          <w:szCs w:val="28"/>
        </w:rPr>
        <w:t>анализа соответствия модели</w:t>
      </w:r>
      <w:r w:rsidRPr="0062697D">
        <w:rPr>
          <w:rFonts w:ascii="Times New Roman" w:eastAsia="Calibri" w:hAnsi="Times New Roman" w:cs="Times New Roman"/>
          <w:sz w:val="28"/>
          <w:szCs w:val="28"/>
        </w:rPr>
        <w:t xml:space="preserve"> и моделируемого объекта (процесса); </w:t>
      </w:r>
    </w:p>
    <w:p w:rsidR="0062697D" w:rsidRPr="0062697D" w:rsidRDefault="0062697D" w:rsidP="0062697D">
      <w:pPr>
        <w:numPr>
          <w:ilvl w:val="0"/>
          <w:numId w:val="13"/>
        </w:numPr>
        <w:spacing w:after="0" w:line="240" w:lineRule="auto"/>
        <w:ind w:left="426"/>
        <w:jc w:val="both"/>
        <w:rPr>
          <w:rFonts w:ascii="Times New Roman" w:eastAsia="Calibri" w:hAnsi="Times New Roman" w:cs="Times New Roman"/>
          <w:sz w:val="28"/>
          <w:szCs w:val="28"/>
        </w:rPr>
      </w:pPr>
      <w:proofErr w:type="spellStart"/>
      <w:proofErr w:type="gramStart"/>
      <w:r w:rsidRPr="0062697D">
        <w:rPr>
          <w:rFonts w:ascii="Times New Roman" w:eastAsia="Calibri" w:hAnsi="Times New Roman" w:cs="Times New Roman"/>
          <w:sz w:val="28"/>
          <w:szCs w:val="28"/>
        </w:rPr>
        <w:t>сформированность</w:t>
      </w:r>
      <w:proofErr w:type="spellEnd"/>
      <w:proofErr w:type="gramEnd"/>
      <w:r w:rsidRPr="0062697D">
        <w:rPr>
          <w:rFonts w:ascii="Times New Roman" w:eastAsia="Calibri" w:hAnsi="Times New Roman" w:cs="Times New Roman"/>
          <w:sz w:val="28"/>
          <w:szCs w:val="28"/>
        </w:rPr>
        <w:t xml:space="preserve"> представлений о способах хранения и простейшей обработке данных; умение пользоваться </w:t>
      </w:r>
      <w:r w:rsidRPr="0062697D">
        <w:rPr>
          <w:rFonts w:ascii="Times New Roman" w:eastAsia="Calibri" w:hAnsi="Times New Roman" w:cs="Times New Roman"/>
          <w:i/>
          <w:sz w:val="28"/>
          <w:szCs w:val="28"/>
        </w:rPr>
        <w:t>базами данных</w:t>
      </w:r>
      <w:r w:rsidRPr="0062697D">
        <w:rPr>
          <w:rFonts w:ascii="Times New Roman" w:eastAsia="Calibri" w:hAnsi="Times New Roman" w:cs="Times New Roman"/>
          <w:sz w:val="28"/>
          <w:szCs w:val="28"/>
        </w:rPr>
        <w:t xml:space="preserve"> и справочными системами; владение основными сведениями о базах данных, их структуре, средствах создания и работы с ними; </w:t>
      </w:r>
    </w:p>
    <w:p w:rsidR="0062697D" w:rsidRPr="0062697D" w:rsidRDefault="0062697D" w:rsidP="0062697D">
      <w:pPr>
        <w:numPr>
          <w:ilvl w:val="0"/>
          <w:numId w:val="13"/>
        </w:numPr>
        <w:spacing w:after="0" w:line="240" w:lineRule="auto"/>
        <w:ind w:left="426"/>
        <w:jc w:val="both"/>
        <w:rPr>
          <w:rFonts w:ascii="Times New Roman" w:eastAsia="Calibri" w:hAnsi="Times New Roman" w:cs="Times New Roman"/>
          <w:sz w:val="28"/>
          <w:szCs w:val="28"/>
        </w:rPr>
      </w:pPr>
      <w:proofErr w:type="gramStart"/>
      <w:r w:rsidRPr="0062697D">
        <w:rPr>
          <w:rFonts w:ascii="Times New Roman" w:eastAsia="Calibri" w:hAnsi="Times New Roman" w:cs="Times New Roman"/>
          <w:sz w:val="28"/>
          <w:szCs w:val="28"/>
        </w:rPr>
        <w:t>владение</w:t>
      </w:r>
      <w:proofErr w:type="gramEnd"/>
      <w:r w:rsidRPr="0062697D">
        <w:rPr>
          <w:rFonts w:ascii="Times New Roman" w:eastAsia="Calibri" w:hAnsi="Times New Roman" w:cs="Times New Roman"/>
          <w:sz w:val="28"/>
          <w:szCs w:val="28"/>
        </w:rPr>
        <w:t xml:space="preserve"> навыками </w:t>
      </w:r>
      <w:r w:rsidRPr="0062697D">
        <w:rPr>
          <w:rFonts w:ascii="Times New Roman" w:eastAsia="Calibri" w:hAnsi="Times New Roman" w:cs="Times New Roman"/>
          <w:i/>
          <w:sz w:val="28"/>
          <w:szCs w:val="28"/>
        </w:rPr>
        <w:t>алгоритмического мышления</w:t>
      </w:r>
      <w:r w:rsidRPr="0062697D">
        <w:rPr>
          <w:rFonts w:ascii="Times New Roman" w:eastAsia="Calibri" w:hAnsi="Times New Roman" w:cs="Times New Roman"/>
          <w:sz w:val="28"/>
          <w:szCs w:val="28"/>
        </w:rPr>
        <w:t xml:space="preserve"> и понимание необходимости формального описания алгоритмов; </w:t>
      </w:r>
    </w:p>
    <w:p w:rsidR="0062697D" w:rsidRPr="0062697D" w:rsidRDefault="0062697D" w:rsidP="0062697D">
      <w:pPr>
        <w:numPr>
          <w:ilvl w:val="0"/>
          <w:numId w:val="13"/>
        </w:numPr>
        <w:spacing w:after="0" w:line="240" w:lineRule="auto"/>
        <w:ind w:left="426"/>
        <w:jc w:val="both"/>
        <w:rPr>
          <w:rFonts w:ascii="Times New Roman" w:eastAsia="Calibri" w:hAnsi="Times New Roman" w:cs="Times New Roman"/>
          <w:sz w:val="28"/>
          <w:szCs w:val="28"/>
        </w:rPr>
      </w:pPr>
      <w:proofErr w:type="gramStart"/>
      <w:r w:rsidRPr="0062697D">
        <w:rPr>
          <w:rFonts w:ascii="Times New Roman" w:eastAsia="Calibri" w:hAnsi="Times New Roman" w:cs="Times New Roman"/>
          <w:sz w:val="28"/>
          <w:szCs w:val="28"/>
        </w:rPr>
        <w:t>овладение</w:t>
      </w:r>
      <w:proofErr w:type="gramEnd"/>
      <w:r w:rsidRPr="0062697D">
        <w:rPr>
          <w:rFonts w:ascii="Times New Roman" w:eastAsia="Calibri" w:hAnsi="Times New Roman" w:cs="Times New Roman"/>
          <w:sz w:val="28"/>
          <w:szCs w:val="28"/>
        </w:rPr>
        <w:t xml:space="preserve"> понятием </w:t>
      </w:r>
      <w:r w:rsidRPr="0062697D">
        <w:rPr>
          <w:rFonts w:ascii="Times New Roman" w:eastAsia="Calibri" w:hAnsi="Times New Roman" w:cs="Times New Roman"/>
          <w:i/>
          <w:sz w:val="28"/>
          <w:szCs w:val="28"/>
        </w:rPr>
        <w:t>сложности алгоритма</w:t>
      </w:r>
      <w:r w:rsidRPr="0062697D">
        <w:rPr>
          <w:rFonts w:ascii="Times New Roman" w:eastAsia="Calibri" w:hAnsi="Times New Roman" w:cs="Times New Roman"/>
          <w:sz w:val="28"/>
          <w:szCs w:val="28"/>
        </w:rPr>
        <w:t>, знание основных алгоритмов обработки числовой и текстовой информации, алгоритмов поиска и сортировки;</w:t>
      </w:r>
      <w:r w:rsidRPr="0062697D">
        <w:rPr>
          <w:rFonts w:ascii="Times New Roman" w:eastAsia="Calibri" w:hAnsi="Times New Roman" w:cs="Times New Roman"/>
          <w:sz w:val="28"/>
          <w:szCs w:val="28"/>
        </w:rPr>
        <w:tab/>
      </w:r>
    </w:p>
    <w:p w:rsidR="0062697D" w:rsidRPr="0062697D" w:rsidRDefault="0062697D" w:rsidP="0062697D">
      <w:pPr>
        <w:numPr>
          <w:ilvl w:val="0"/>
          <w:numId w:val="13"/>
        </w:numPr>
        <w:spacing w:after="0" w:line="240" w:lineRule="auto"/>
        <w:ind w:left="426"/>
        <w:jc w:val="both"/>
        <w:rPr>
          <w:rFonts w:ascii="Times New Roman" w:eastAsia="Calibri" w:hAnsi="Times New Roman" w:cs="Times New Roman"/>
          <w:sz w:val="28"/>
          <w:szCs w:val="28"/>
        </w:rPr>
      </w:pPr>
      <w:proofErr w:type="gramStart"/>
      <w:r w:rsidRPr="0062697D">
        <w:rPr>
          <w:rFonts w:ascii="Times New Roman" w:eastAsia="Calibri" w:hAnsi="Times New Roman" w:cs="Times New Roman"/>
          <w:sz w:val="28"/>
          <w:szCs w:val="28"/>
        </w:rPr>
        <w:t>владение</w:t>
      </w:r>
      <w:proofErr w:type="gramEnd"/>
      <w:r w:rsidRPr="0062697D">
        <w:rPr>
          <w:rFonts w:ascii="Times New Roman" w:eastAsia="Calibri" w:hAnsi="Times New Roman" w:cs="Times New Roman"/>
          <w:sz w:val="28"/>
          <w:szCs w:val="28"/>
        </w:rPr>
        <w:t xml:space="preserve"> стандартными приёмами </w:t>
      </w:r>
      <w:r w:rsidRPr="0062697D">
        <w:rPr>
          <w:rFonts w:ascii="Times New Roman" w:eastAsia="Calibri" w:hAnsi="Times New Roman" w:cs="Times New Roman"/>
          <w:i/>
          <w:sz w:val="28"/>
          <w:szCs w:val="28"/>
        </w:rPr>
        <w:t>написания на алгоритмическом языке программы</w:t>
      </w:r>
      <w:r w:rsidRPr="0062697D">
        <w:rPr>
          <w:rFonts w:ascii="Times New Roman" w:eastAsia="Calibri" w:hAnsi="Times New Roman" w:cs="Times New Roman"/>
          <w:sz w:val="28"/>
          <w:szCs w:val="28"/>
        </w:rPr>
        <w:t xml:space="preserve"> для решения стандартной задачи с использованием основных конструкций программирования и отладки таких программ; использование готовых прикладных компьютерных программ по выбранной специализации;</w:t>
      </w:r>
    </w:p>
    <w:p w:rsidR="0062697D" w:rsidRPr="0062697D" w:rsidRDefault="0062697D" w:rsidP="0062697D">
      <w:pPr>
        <w:numPr>
          <w:ilvl w:val="0"/>
          <w:numId w:val="13"/>
        </w:numPr>
        <w:spacing w:after="0" w:line="240" w:lineRule="auto"/>
        <w:ind w:left="426"/>
        <w:jc w:val="both"/>
        <w:rPr>
          <w:rFonts w:ascii="Times New Roman" w:eastAsia="Calibri" w:hAnsi="Times New Roman" w:cs="Times New Roman"/>
          <w:sz w:val="28"/>
          <w:szCs w:val="28"/>
        </w:rPr>
      </w:pPr>
      <w:proofErr w:type="gramStart"/>
      <w:r w:rsidRPr="0062697D">
        <w:rPr>
          <w:rFonts w:ascii="Times New Roman" w:eastAsia="Calibri" w:hAnsi="Times New Roman" w:cs="Times New Roman"/>
          <w:sz w:val="28"/>
          <w:szCs w:val="28"/>
        </w:rPr>
        <w:t>владение</w:t>
      </w:r>
      <w:proofErr w:type="gramEnd"/>
      <w:r w:rsidRPr="0062697D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62697D">
        <w:rPr>
          <w:rFonts w:ascii="Times New Roman" w:eastAsia="Calibri" w:hAnsi="Times New Roman" w:cs="Times New Roman"/>
          <w:i/>
          <w:sz w:val="28"/>
          <w:szCs w:val="28"/>
        </w:rPr>
        <w:t>универсальным языком программирования высокого уровня</w:t>
      </w:r>
      <w:r w:rsidRPr="0062697D">
        <w:rPr>
          <w:rFonts w:ascii="Times New Roman" w:eastAsia="Calibri" w:hAnsi="Times New Roman" w:cs="Times New Roman"/>
          <w:sz w:val="28"/>
          <w:szCs w:val="28"/>
        </w:rPr>
        <w:t xml:space="preserve"> (по выбору), представлениями о базовых типах данных и структурах данных; умением использовать основные управляющие конструкции;</w:t>
      </w:r>
    </w:p>
    <w:p w:rsidR="0062697D" w:rsidRPr="0062697D" w:rsidRDefault="0062697D" w:rsidP="0062697D">
      <w:pPr>
        <w:numPr>
          <w:ilvl w:val="0"/>
          <w:numId w:val="13"/>
        </w:numPr>
        <w:spacing w:after="0" w:line="240" w:lineRule="auto"/>
        <w:ind w:left="426"/>
        <w:jc w:val="both"/>
        <w:rPr>
          <w:rFonts w:ascii="Times New Roman" w:eastAsia="Calibri" w:hAnsi="Times New Roman" w:cs="Times New Roman"/>
          <w:sz w:val="28"/>
          <w:szCs w:val="28"/>
        </w:rPr>
      </w:pPr>
      <w:proofErr w:type="gramStart"/>
      <w:r w:rsidRPr="0062697D">
        <w:rPr>
          <w:rFonts w:ascii="Times New Roman" w:eastAsia="Calibri" w:hAnsi="Times New Roman" w:cs="Times New Roman"/>
          <w:sz w:val="28"/>
          <w:szCs w:val="28"/>
        </w:rPr>
        <w:t>владение</w:t>
      </w:r>
      <w:proofErr w:type="gramEnd"/>
      <w:r w:rsidRPr="0062697D">
        <w:rPr>
          <w:rFonts w:ascii="Times New Roman" w:eastAsia="Calibri" w:hAnsi="Times New Roman" w:cs="Times New Roman"/>
          <w:sz w:val="28"/>
          <w:szCs w:val="28"/>
        </w:rPr>
        <w:t xml:space="preserve"> умением </w:t>
      </w:r>
      <w:r w:rsidRPr="0062697D">
        <w:rPr>
          <w:rFonts w:ascii="Times New Roman" w:eastAsia="Calibri" w:hAnsi="Times New Roman" w:cs="Times New Roman"/>
          <w:i/>
          <w:sz w:val="28"/>
          <w:szCs w:val="28"/>
        </w:rPr>
        <w:t>понимать программы</w:t>
      </w:r>
      <w:r w:rsidRPr="0062697D">
        <w:rPr>
          <w:rFonts w:ascii="Times New Roman" w:eastAsia="Calibri" w:hAnsi="Times New Roman" w:cs="Times New Roman"/>
          <w:sz w:val="28"/>
          <w:szCs w:val="28"/>
        </w:rPr>
        <w:t>, написанные на выбранном для изучения универсальном алгоритмическом языке высокого уровня; знанием основных конструкций программирования; умением анализировать алгоритмы с использованием таблиц;</w:t>
      </w:r>
    </w:p>
    <w:p w:rsidR="0062697D" w:rsidRDefault="0062697D" w:rsidP="001B4CA4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2A3CE0" w:rsidRDefault="002A3CE0" w:rsidP="001B4CA4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2A3CE0" w:rsidRDefault="002A3CE0" w:rsidP="001B4CA4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2A3CE0" w:rsidRDefault="002A3CE0" w:rsidP="001B4CA4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2A3CE0" w:rsidRDefault="002A3CE0" w:rsidP="001B4CA4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2A3CE0" w:rsidRDefault="002A3CE0" w:rsidP="001B4CA4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2A3CE0" w:rsidRDefault="002A3CE0" w:rsidP="001B4CA4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A25FE7" w:rsidRPr="0062697D" w:rsidRDefault="00A25FE7" w:rsidP="001B4CA4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62697D">
        <w:rPr>
          <w:rFonts w:ascii="Times New Roman" w:hAnsi="Times New Roman" w:cs="Times New Roman"/>
          <w:b/>
          <w:sz w:val="28"/>
          <w:szCs w:val="28"/>
        </w:rPr>
        <w:lastRenderedPageBreak/>
        <w:t>Содержание учебного материала.</w:t>
      </w:r>
    </w:p>
    <w:tbl>
      <w:tblPr>
        <w:tblW w:w="14525" w:type="dxa"/>
        <w:tblInd w:w="-593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14525"/>
      </w:tblGrid>
      <w:tr w:rsidR="00A25FE7" w:rsidRPr="0062697D" w:rsidTr="001B4CA4">
        <w:trPr>
          <w:trHeight w:val="1635"/>
        </w:trPr>
        <w:tc>
          <w:tcPr>
            <w:tcW w:w="14525" w:type="dxa"/>
            <w:tcBorders>
              <w:top w:val="nil"/>
              <w:bottom w:val="nil"/>
            </w:tcBorders>
            <w:shd w:val="clear" w:color="auto" w:fill="FFFFFF"/>
          </w:tcPr>
          <w:p w:rsidR="00A25FE7" w:rsidRPr="0062697D" w:rsidRDefault="00A25FE7" w:rsidP="001B4CA4">
            <w:pPr>
              <w:numPr>
                <w:ilvl w:val="0"/>
                <w:numId w:val="4"/>
              </w:numPr>
              <w:shd w:val="clear" w:color="auto" w:fill="FFFFFF"/>
              <w:spacing w:after="0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62697D">
              <w:rPr>
                <w:rFonts w:ascii="Times New Roman" w:hAnsi="Times New Roman" w:cs="Times New Roman"/>
                <w:b/>
                <w:sz w:val="28"/>
                <w:szCs w:val="28"/>
              </w:rPr>
              <w:t>Информационные системы и базы данных.</w:t>
            </w:r>
          </w:p>
          <w:p w:rsidR="00A25FE7" w:rsidRPr="0062697D" w:rsidRDefault="00A25FE7" w:rsidP="001B4CA4">
            <w:pPr>
              <w:shd w:val="clear" w:color="auto" w:fill="FFFFFF"/>
              <w:spacing w:after="0"/>
              <w:ind w:left="644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2697D">
              <w:rPr>
                <w:rFonts w:ascii="Times New Roman" w:hAnsi="Times New Roman" w:cs="Times New Roman"/>
                <w:sz w:val="28"/>
                <w:szCs w:val="28"/>
              </w:rPr>
              <w:t>Что такое система. Модели систем. Примеры структурной модели предметной области. Что такое информационная система. База данных – основа информационной системы. Проектирование многотабличной базы данных. Создание базы данных. Запросы как приложения информационной системы.  Логические условия выбора данных.</w:t>
            </w:r>
          </w:p>
          <w:p w:rsidR="00A25FE7" w:rsidRPr="0062697D" w:rsidRDefault="00A25FE7" w:rsidP="001B4CA4">
            <w:pPr>
              <w:shd w:val="clear" w:color="auto" w:fill="FFFFFF"/>
              <w:spacing w:after="0"/>
              <w:ind w:left="644"/>
              <w:jc w:val="both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r w:rsidRPr="0062697D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Компьютерный практикум</w:t>
            </w:r>
          </w:p>
          <w:p w:rsidR="00A25FE7" w:rsidRPr="0062697D" w:rsidRDefault="00A25FE7" w:rsidP="001B4CA4">
            <w:pPr>
              <w:numPr>
                <w:ilvl w:val="0"/>
                <w:numId w:val="4"/>
              </w:numPr>
              <w:shd w:val="clear" w:color="auto" w:fill="FFFFFF"/>
              <w:spacing w:after="0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62697D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Интернет </w:t>
            </w:r>
          </w:p>
          <w:p w:rsidR="00A25FE7" w:rsidRPr="0062697D" w:rsidRDefault="00A25FE7" w:rsidP="001B4CA4">
            <w:pPr>
              <w:shd w:val="clear" w:color="auto" w:fill="FFFFFF"/>
              <w:spacing w:after="0"/>
              <w:ind w:left="644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2697D">
              <w:rPr>
                <w:rFonts w:ascii="Times New Roman" w:hAnsi="Times New Roman" w:cs="Times New Roman"/>
                <w:sz w:val="28"/>
                <w:szCs w:val="28"/>
              </w:rPr>
              <w:t xml:space="preserve">Организация глобальной сети. Интернет как глобальная информационная система.  </w:t>
            </w:r>
            <w:r w:rsidRPr="0062697D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World</w:t>
            </w:r>
            <w:r w:rsidRPr="0062697D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62697D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Wide</w:t>
            </w:r>
            <w:r w:rsidRPr="0062697D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62697D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Web</w:t>
            </w:r>
            <w:r w:rsidRPr="0062697D">
              <w:rPr>
                <w:rFonts w:ascii="Times New Roman" w:hAnsi="Times New Roman" w:cs="Times New Roman"/>
                <w:sz w:val="28"/>
                <w:szCs w:val="28"/>
              </w:rPr>
              <w:t xml:space="preserve"> – Всемирная паутина. Инструменты для разработки </w:t>
            </w:r>
            <w:r w:rsidRPr="0062697D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web</w:t>
            </w:r>
            <w:r w:rsidRPr="0062697D">
              <w:rPr>
                <w:rFonts w:ascii="Times New Roman" w:hAnsi="Times New Roman" w:cs="Times New Roman"/>
                <w:sz w:val="28"/>
                <w:szCs w:val="28"/>
              </w:rPr>
              <w:t xml:space="preserve"> – сайтов. Создание сайта «Домашняя страница». Создание таблицы и списков на </w:t>
            </w:r>
            <w:r w:rsidRPr="0062697D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web</w:t>
            </w:r>
            <w:r w:rsidRPr="0062697D">
              <w:rPr>
                <w:rFonts w:ascii="Times New Roman" w:hAnsi="Times New Roman" w:cs="Times New Roman"/>
                <w:sz w:val="28"/>
                <w:szCs w:val="28"/>
              </w:rPr>
              <w:t xml:space="preserve"> – странице.</w:t>
            </w:r>
          </w:p>
          <w:p w:rsidR="00A25FE7" w:rsidRPr="0062697D" w:rsidRDefault="00A25FE7" w:rsidP="001B4CA4">
            <w:pPr>
              <w:shd w:val="clear" w:color="auto" w:fill="FFFFFF"/>
              <w:spacing w:after="0"/>
              <w:ind w:left="644"/>
              <w:jc w:val="both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r w:rsidRPr="0062697D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Компьютерный практикум</w:t>
            </w:r>
          </w:p>
          <w:p w:rsidR="00A25FE7" w:rsidRPr="0062697D" w:rsidRDefault="00A25FE7" w:rsidP="001B4CA4">
            <w:pPr>
              <w:numPr>
                <w:ilvl w:val="0"/>
                <w:numId w:val="4"/>
              </w:numPr>
              <w:shd w:val="clear" w:color="auto" w:fill="FFFFFF"/>
              <w:spacing w:after="0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62697D">
              <w:rPr>
                <w:rFonts w:ascii="Times New Roman" w:hAnsi="Times New Roman" w:cs="Times New Roman"/>
                <w:b/>
                <w:sz w:val="28"/>
                <w:szCs w:val="28"/>
              </w:rPr>
              <w:t>Информационное моделирование.</w:t>
            </w:r>
          </w:p>
          <w:p w:rsidR="00A25FE7" w:rsidRPr="0062697D" w:rsidRDefault="00A25FE7" w:rsidP="001B4CA4">
            <w:pPr>
              <w:shd w:val="clear" w:color="auto" w:fill="FFFFFF"/>
              <w:spacing w:after="0"/>
              <w:ind w:left="644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2697D">
              <w:rPr>
                <w:rFonts w:ascii="Times New Roman" w:hAnsi="Times New Roman" w:cs="Times New Roman"/>
                <w:sz w:val="28"/>
                <w:szCs w:val="28"/>
              </w:rPr>
              <w:t xml:space="preserve">Компьютерное информационное моделирование. Моделирование зависимостей между величинами. Модели статистического прогнозирования. Моделирование корреляционных зависимостей. Модели оптимального планирования. </w:t>
            </w:r>
          </w:p>
          <w:p w:rsidR="00A25FE7" w:rsidRPr="0062697D" w:rsidRDefault="00A25FE7" w:rsidP="001B4CA4">
            <w:pPr>
              <w:shd w:val="clear" w:color="auto" w:fill="FFFFFF"/>
              <w:spacing w:after="0"/>
              <w:ind w:left="644"/>
              <w:jc w:val="both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r w:rsidRPr="0062697D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Компьютерный практикум</w:t>
            </w:r>
          </w:p>
          <w:p w:rsidR="00A25FE7" w:rsidRPr="0062697D" w:rsidRDefault="00A25FE7" w:rsidP="001B4CA4">
            <w:pPr>
              <w:numPr>
                <w:ilvl w:val="0"/>
                <w:numId w:val="4"/>
              </w:numPr>
              <w:shd w:val="clear" w:color="auto" w:fill="FFFFFF"/>
              <w:spacing w:after="0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62697D">
              <w:rPr>
                <w:rFonts w:ascii="Times New Roman" w:hAnsi="Times New Roman" w:cs="Times New Roman"/>
                <w:b/>
                <w:sz w:val="28"/>
                <w:szCs w:val="28"/>
              </w:rPr>
              <w:t>Социальная информатика.</w:t>
            </w:r>
          </w:p>
          <w:p w:rsidR="00A25FE7" w:rsidRPr="0062697D" w:rsidRDefault="00A25FE7" w:rsidP="001B4CA4">
            <w:pPr>
              <w:shd w:val="clear" w:color="auto" w:fill="FFFFFF"/>
              <w:spacing w:after="0"/>
              <w:ind w:left="644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2697D">
              <w:rPr>
                <w:rFonts w:ascii="Times New Roman" w:hAnsi="Times New Roman" w:cs="Times New Roman"/>
                <w:sz w:val="28"/>
                <w:szCs w:val="28"/>
              </w:rPr>
              <w:t xml:space="preserve">Информационные ресурсы.  Информационное общество. Правовое регулирование в информационной сфере. Проблемы информационной безопасности. </w:t>
            </w:r>
          </w:p>
        </w:tc>
      </w:tr>
    </w:tbl>
    <w:p w:rsidR="00A25FE7" w:rsidRDefault="00A25FE7" w:rsidP="001B4CA4">
      <w:pPr>
        <w:spacing w:after="0"/>
        <w:ind w:left="720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8E0887" w:rsidRDefault="008E0887" w:rsidP="001B4CA4">
      <w:pPr>
        <w:spacing w:after="0"/>
        <w:ind w:left="720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8E0887" w:rsidRDefault="008E0887" w:rsidP="001B4CA4">
      <w:pPr>
        <w:spacing w:after="0"/>
        <w:ind w:left="720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8E0887" w:rsidRDefault="008E0887" w:rsidP="001B4CA4">
      <w:pPr>
        <w:spacing w:after="0"/>
        <w:ind w:left="720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8E0887" w:rsidRDefault="008E0887" w:rsidP="001B4CA4">
      <w:pPr>
        <w:spacing w:after="0"/>
        <w:ind w:left="720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0A3A40" w:rsidRPr="000A3A40" w:rsidRDefault="000A3A40" w:rsidP="000A3A40">
      <w:pPr>
        <w:shd w:val="clear" w:color="auto" w:fill="FFFFFF"/>
        <w:jc w:val="center"/>
        <w:rPr>
          <w:rFonts w:ascii="Times New Roman" w:hAnsi="Times New Roman" w:cs="Times New Roman"/>
          <w:b/>
          <w:color w:val="000000"/>
          <w:sz w:val="28"/>
          <w:szCs w:val="28"/>
        </w:rPr>
      </w:pPr>
      <w:r w:rsidRPr="000A3A40">
        <w:rPr>
          <w:rFonts w:ascii="Times New Roman" w:hAnsi="Times New Roman" w:cs="Times New Roman"/>
          <w:b/>
          <w:color w:val="000000"/>
          <w:sz w:val="28"/>
          <w:szCs w:val="28"/>
        </w:rPr>
        <w:t>Тематическое планирование с учетом рабочей программы воспитания</w:t>
      </w:r>
    </w:p>
    <w:tbl>
      <w:tblPr>
        <w:tblStyle w:val="ac"/>
        <w:tblW w:w="0" w:type="auto"/>
        <w:tblLook w:val="04A0" w:firstRow="1" w:lastRow="0" w:firstColumn="1" w:lastColumn="0" w:noHBand="0" w:noVBand="1"/>
      </w:tblPr>
      <w:tblGrid>
        <w:gridCol w:w="873"/>
        <w:gridCol w:w="3579"/>
        <w:gridCol w:w="6275"/>
        <w:gridCol w:w="3550"/>
      </w:tblGrid>
      <w:tr w:rsidR="000A3A40" w:rsidRPr="000A3A40" w:rsidTr="00816097">
        <w:tc>
          <w:tcPr>
            <w:tcW w:w="959" w:type="dxa"/>
          </w:tcPr>
          <w:p w:rsidR="000A3A40" w:rsidRPr="000A3A40" w:rsidRDefault="000A3A40" w:rsidP="00816097">
            <w:pPr>
              <w:tabs>
                <w:tab w:val="left" w:pos="0"/>
              </w:tabs>
              <w:jc w:val="center"/>
              <w:rPr>
                <w:color w:val="000000" w:themeColor="text1"/>
                <w:sz w:val="28"/>
                <w:szCs w:val="28"/>
              </w:rPr>
            </w:pPr>
            <w:r w:rsidRPr="000A3A40">
              <w:rPr>
                <w:color w:val="000000" w:themeColor="text1"/>
                <w:sz w:val="28"/>
                <w:szCs w:val="28"/>
              </w:rPr>
              <w:lastRenderedPageBreak/>
              <w:t>№</w:t>
            </w:r>
          </w:p>
        </w:tc>
        <w:tc>
          <w:tcPr>
            <w:tcW w:w="3827" w:type="dxa"/>
          </w:tcPr>
          <w:p w:rsidR="000A3A40" w:rsidRPr="000A3A40" w:rsidRDefault="000A3A40" w:rsidP="00816097">
            <w:pPr>
              <w:tabs>
                <w:tab w:val="left" w:pos="0"/>
              </w:tabs>
              <w:jc w:val="center"/>
              <w:rPr>
                <w:color w:val="000000" w:themeColor="text1"/>
                <w:sz w:val="28"/>
                <w:szCs w:val="28"/>
              </w:rPr>
            </w:pPr>
            <w:proofErr w:type="gramStart"/>
            <w:r w:rsidRPr="000A3A40">
              <w:rPr>
                <w:color w:val="000000" w:themeColor="text1"/>
                <w:sz w:val="28"/>
                <w:szCs w:val="28"/>
                <w:lang w:eastAsia="ar-SA"/>
              </w:rPr>
              <w:t>Название  раздела</w:t>
            </w:r>
            <w:proofErr w:type="gramEnd"/>
            <w:r w:rsidRPr="000A3A40">
              <w:rPr>
                <w:color w:val="000000" w:themeColor="text1"/>
                <w:sz w:val="28"/>
                <w:szCs w:val="28"/>
                <w:lang w:eastAsia="ar-SA"/>
              </w:rPr>
              <w:t>, темы</w:t>
            </w:r>
          </w:p>
        </w:tc>
        <w:tc>
          <w:tcPr>
            <w:tcW w:w="7154" w:type="dxa"/>
          </w:tcPr>
          <w:p w:rsidR="000A3A40" w:rsidRPr="000A3A40" w:rsidRDefault="000A3A40" w:rsidP="00816097">
            <w:pPr>
              <w:shd w:val="clear" w:color="auto" w:fill="FFFFFF"/>
              <w:suppressAutoHyphens/>
              <w:ind w:left="102" w:right="101"/>
              <w:jc w:val="both"/>
              <w:rPr>
                <w:color w:val="000000" w:themeColor="text1"/>
                <w:sz w:val="28"/>
                <w:szCs w:val="28"/>
              </w:rPr>
            </w:pPr>
            <w:r w:rsidRPr="000A3A40">
              <w:rPr>
                <w:color w:val="000000" w:themeColor="text1"/>
                <w:sz w:val="28"/>
                <w:szCs w:val="28"/>
                <w:lang w:eastAsia="ar-SA"/>
              </w:rPr>
              <w:t>Модуль воспитательной программы «Школьный урок»</w:t>
            </w:r>
          </w:p>
        </w:tc>
        <w:tc>
          <w:tcPr>
            <w:tcW w:w="3980" w:type="dxa"/>
          </w:tcPr>
          <w:p w:rsidR="000A3A40" w:rsidRPr="000A3A40" w:rsidRDefault="000A3A40" w:rsidP="00816097">
            <w:pPr>
              <w:tabs>
                <w:tab w:val="left" w:pos="0"/>
              </w:tabs>
              <w:jc w:val="center"/>
              <w:rPr>
                <w:color w:val="000000" w:themeColor="text1"/>
                <w:sz w:val="28"/>
                <w:szCs w:val="28"/>
              </w:rPr>
            </w:pPr>
            <w:r w:rsidRPr="000A3A40">
              <w:rPr>
                <w:color w:val="000000" w:themeColor="text1"/>
                <w:sz w:val="28"/>
                <w:szCs w:val="28"/>
              </w:rPr>
              <w:t xml:space="preserve">Количество часов </w:t>
            </w:r>
          </w:p>
        </w:tc>
      </w:tr>
      <w:tr w:rsidR="000A3A40" w:rsidRPr="000A3A40" w:rsidTr="00816097">
        <w:trPr>
          <w:trHeight w:val="976"/>
        </w:trPr>
        <w:tc>
          <w:tcPr>
            <w:tcW w:w="959" w:type="dxa"/>
          </w:tcPr>
          <w:p w:rsidR="000A3A40" w:rsidRPr="000A3A40" w:rsidRDefault="000A3A40" w:rsidP="00816097">
            <w:pPr>
              <w:jc w:val="center"/>
              <w:rPr>
                <w:b/>
                <w:sz w:val="28"/>
                <w:szCs w:val="28"/>
              </w:rPr>
            </w:pPr>
            <w:r w:rsidRPr="000A3A40">
              <w:rPr>
                <w:b/>
                <w:sz w:val="28"/>
                <w:szCs w:val="28"/>
              </w:rPr>
              <w:t>1</w:t>
            </w:r>
          </w:p>
        </w:tc>
        <w:tc>
          <w:tcPr>
            <w:tcW w:w="3827" w:type="dxa"/>
          </w:tcPr>
          <w:p w:rsidR="000A3A40" w:rsidRPr="000A3A40" w:rsidRDefault="000A3A40" w:rsidP="00816097">
            <w:pPr>
              <w:rPr>
                <w:sz w:val="28"/>
                <w:szCs w:val="28"/>
              </w:rPr>
            </w:pPr>
            <w:r w:rsidRPr="000A3A40">
              <w:rPr>
                <w:bCs/>
                <w:color w:val="000000" w:themeColor="text1"/>
                <w:sz w:val="28"/>
                <w:szCs w:val="28"/>
              </w:rPr>
              <w:t>Информаци</w:t>
            </w:r>
            <w:r w:rsidR="008E0887">
              <w:rPr>
                <w:bCs/>
                <w:color w:val="000000" w:themeColor="text1"/>
                <w:sz w:val="28"/>
                <w:szCs w:val="28"/>
              </w:rPr>
              <w:t>онные системы</w:t>
            </w:r>
            <w:r w:rsidRPr="000A3A40">
              <w:rPr>
                <w:bCs/>
                <w:sz w:val="28"/>
                <w:szCs w:val="28"/>
              </w:rPr>
              <w:t>. Тема</w:t>
            </w:r>
          </w:p>
          <w:p w:rsidR="000A3A40" w:rsidRPr="000A3A40" w:rsidRDefault="000A3A40" w:rsidP="008E0887">
            <w:pPr>
              <w:rPr>
                <w:b/>
                <w:sz w:val="28"/>
                <w:szCs w:val="28"/>
              </w:rPr>
            </w:pPr>
            <w:r w:rsidRPr="000A3A40">
              <w:rPr>
                <w:sz w:val="28"/>
                <w:szCs w:val="28"/>
              </w:rPr>
              <w:t>«</w:t>
            </w:r>
            <w:r w:rsidR="008E0887">
              <w:rPr>
                <w:sz w:val="28"/>
                <w:szCs w:val="28"/>
              </w:rPr>
              <w:t>Модели систем</w:t>
            </w:r>
            <w:r w:rsidRPr="000A3A40">
              <w:rPr>
                <w:sz w:val="28"/>
                <w:szCs w:val="28"/>
              </w:rPr>
              <w:t>.»</w:t>
            </w:r>
          </w:p>
        </w:tc>
        <w:tc>
          <w:tcPr>
            <w:tcW w:w="7154" w:type="dxa"/>
          </w:tcPr>
          <w:p w:rsidR="000A3A40" w:rsidRPr="000A3A40" w:rsidRDefault="000A3A40" w:rsidP="00816097">
            <w:pPr>
              <w:jc w:val="center"/>
              <w:rPr>
                <w:b/>
                <w:sz w:val="28"/>
                <w:szCs w:val="28"/>
              </w:rPr>
            </w:pPr>
            <w:r w:rsidRPr="000A3A40">
              <w:rPr>
                <w:bCs/>
                <w:color w:val="202020"/>
                <w:sz w:val="28"/>
                <w:szCs w:val="28"/>
                <w:shd w:val="clear" w:color="auto" w:fill="FFFFFF"/>
              </w:rPr>
              <w:t>Урок цифры «</w:t>
            </w:r>
            <w:r w:rsidR="008E0887">
              <w:rPr>
                <w:bCs/>
                <w:color w:val="202020"/>
                <w:sz w:val="28"/>
                <w:szCs w:val="28"/>
                <w:shd w:val="clear" w:color="auto" w:fill="FFFFFF"/>
              </w:rPr>
              <w:t>Искусственный интеллект</w:t>
            </w:r>
            <w:r w:rsidRPr="000A3A40">
              <w:rPr>
                <w:bCs/>
                <w:color w:val="202020"/>
                <w:sz w:val="28"/>
                <w:szCs w:val="28"/>
                <w:shd w:val="clear" w:color="auto" w:fill="FFFFFF"/>
              </w:rPr>
              <w:t>»</w:t>
            </w:r>
          </w:p>
        </w:tc>
        <w:tc>
          <w:tcPr>
            <w:tcW w:w="3980" w:type="dxa"/>
            <w:vAlign w:val="center"/>
          </w:tcPr>
          <w:p w:rsidR="000A3A40" w:rsidRPr="000A3A40" w:rsidRDefault="000A3A40" w:rsidP="00816097">
            <w:pPr>
              <w:jc w:val="center"/>
              <w:rPr>
                <w:b/>
                <w:sz w:val="28"/>
                <w:szCs w:val="28"/>
              </w:rPr>
            </w:pPr>
            <w:r w:rsidRPr="000A3A40">
              <w:rPr>
                <w:b/>
                <w:sz w:val="28"/>
                <w:szCs w:val="28"/>
              </w:rPr>
              <w:t>1</w:t>
            </w:r>
          </w:p>
        </w:tc>
      </w:tr>
      <w:tr w:rsidR="000A3A40" w:rsidRPr="000A3A40" w:rsidTr="00816097">
        <w:tc>
          <w:tcPr>
            <w:tcW w:w="959" w:type="dxa"/>
          </w:tcPr>
          <w:p w:rsidR="000A3A40" w:rsidRPr="000A3A40" w:rsidRDefault="000A3A40" w:rsidP="00816097">
            <w:pPr>
              <w:jc w:val="center"/>
              <w:rPr>
                <w:b/>
                <w:sz w:val="28"/>
                <w:szCs w:val="28"/>
              </w:rPr>
            </w:pPr>
            <w:r w:rsidRPr="000A3A40">
              <w:rPr>
                <w:b/>
                <w:sz w:val="28"/>
                <w:szCs w:val="28"/>
              </w:rPr>
              <w:t>2</w:t>
            </w:r>
          </w:p>
        </w:tc>
        <w:tc>
          <w:tcPr>
            <w:tcW w:w="3827" w:type="dxa"/>
          </w:tcPr>
          <w:p w:rsidR="000A3A40" w:rsidRPr="000A3A40" w:rsidRDefault="008E0887" w:rsidP="008E0887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Социальная </w:t>
            </w:r>
            <w:proofErr w:type="gramStart"/>
            <w:r>
              <w:rPr>
                <w:sz w:val="28"/>
                <w:szCs w:val="28"/>
              </w:rPr>
              <w:t>информатика</w:t>
            </w:r>
            <w:r w:rsidR="000A3A40" w:rsidRPr="000A3A40">
              <w:rPr>
                <w:sz w:val="28"/>
                <w:szCs w:val="28"/>
              </w:rPr>
              <w:t xml:space="preserve"> </w:t>
            </w:r>
            <w:r w:rsidR="000A3A40" w:rsidRPr="000A3A40">
              <w:rPr>
                <w:bCs/>
                <w:sz w:val="28"/>
                <w:szCs w:val="28"/>
              </w:rPr>
              <w:t>.</w:t>
            </w:r>
            <w:proofErr w:type="gramEnd"/>
            <w:r w:rsidR="000A3A40" w:rsidRPr="000A3A40">
              <w:rPr>
                <w:bCs/>
                <w:sz w:val="28"/>
                <w:szCs w:val="28"/>
              </w:rPr>
              <w:t xml:space="preserve"> Тема «</w:t>
            </w:r>
            <w:r>
              <w:rPr>
                <w:sz w:val="28"/>
                <w:szCs w:val="28"/>
              </w:rPr>
              <w:t>Информационная безопасность</w:t>
            </w:r>
            <w:r w:rsidR="000A3A40" w:rsidRPr="000A3A40">
              <w:rPr>
                <w:sz w:val="28"/>
                <w:szCs w:val="28"/>
              </w:rPr>
              <w:t>.»</w:t>
            </w:r>
          </w:p>
        </w:tc>
        <w:tc>
          <w:tcPr>
            <w:tcW w:w="7154" w:type="dxa"/>
          </w:tcPr>
          <w:p w:rsidR="000A3A40" w:rsidRPr="000A3A40" w:rsidRDefault="000A3A40" w:rsidP="00816097">
            <w:pPr>
              <w:pStyle w:val="2"/>
              <w:shd w:val="clear" w:color="auto" w:fill="FFFFFF"/>
              <w:spacing w:before="0"/>
              <w:jc w:val="center"/>
              <w:outlineLvl w:val="1"/>
              <w:rPr>
                <w:rFonts w:ascii="Times New Roman" w:hAnsi="Times New Roman" w:cs="Times New Roman"/>
                <w:b/>
                <w:i/>
                <w:color w:val="000000" w:themeColor="text1"/>
                <w:sz w:val="28"/>
                <w:szCs w:val="28"/>
              </w:rPr>
            </w:pPr>
            <w:r w:rsidRPr="000A3A40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Единый урок по безопасности в сети интернет</w:t>
            </w:r>
          </w:p>
        </w:tc>
        <w:tc>
          <w:tcPr>
            <w:tcW w:w="3980" w:type="dxa"/>
            <w:vAlign w:val="center"/>
          </w:tcPr>
          <w:p w:rsidR="000A3A40" w:rsidRPr="000A3A40" w:rsidRDefault="000A3A40" w:rsidP="00816097">
            <w:pPr>
              <w:jc w:val="center"/>
              <w:rPr>
                <w:b/>
                <w:sz w:val="28"/>
                <w:szCs w:val="28"/>
              </w:rPr>
            </w:pPr>
            <w:r w:rsidRPr="000A3A40">
              <w:rPr>
                <w:b/>
                <w:sz w:val="28"/>
                <w:szCs w:val="28"/>
              </w:rPr>
              <w:t>1</w:t>
            </w:r>
          </w:p>
        </w:tc>
      </w:tr>
      <w:tr w:rsidR="000A3A40" w:rsidRPr="000A3A40" w:rsidTr="00816097">
        <w:tc>
          <w:tcPr>
            <w:tcW w:w="959" w:type="dxa"/>
          </w:tcPr>
          <w:p w:rsidR="000A3A40" w:rsidRPr="000A3A40" w:rsidRDefault="000A3A40" w:rsidP="00816097">
            <w:pPr>
              <w:jc w:val="center"/>
              <w:rPr>
                <w:b/>
                <w:sz w:val="28"/>
                <w:szCs w:val="28"/>
              </w:rPr>
            </w:pPr>
            <w:r w:rsidRPr="000A3A40">
              <w:rPr>
                <w:b/>
                <w:sz w:val="28"/>
                <w:szCs w:val="28"/>
              </w:rPr>
              <w:t>3</w:t>
            </w:r>
          </w:p>
        </w:tc>
        <w:tc>
          <w:tcPr>
            <w:tcW w:w="3827" w:type="dxa"/>
          </w:tcPr>
          <w:p w:rsidR="000A3A40" w:rsidRPr="000A3A40" w:rsidRDefault="008E0887" w:rsidP="00816097">
            <w:pPr>
              <w:jc w:val="center"/>
              <w:rPr>
                <w:sz w:val="28"/>
                <w:szCs w:val="28"/>
              </w:rPr>
            </w:pPr>
            <w:proofErr w:type="gramStart"/>
            <w:r>
              <w:rPr>
                <w:sz w:val="28"/>
                <w:szCs w:val="28"/>
              </w:rPr>
              <w:t>Интернет</w:t>
            </w:r>
            <w:r w:rsidR="000A3A40" w:rsidRPr="000A3A40">
              <w:rPr>
                <w:sz w:val="28"/>
                <w:szCs w:val="28"/>
              </w:rPr>
              <w:t xml:space="preserve"> </w:t>
            </w:r>
            <w:r w:rsidR="000A3A40" w:rsidRPr="000A3A40">
              <w:rPr>
                <w:bCs/>
                <w:sz w:val="28"/>
                <w:szCs w:val="28"/>
              </w:rPr>
              <w:t>.</w:t>
            </w:r>
            <w:proofErr w:type="gramEnd"/>
            <w:r w:rsidR="000A3A40" w:rsidRPr="000A3A40">
              <w:rPr>
                <w:bCs/>
                <w:sz w:val="28"/>
                <w:szCs w:val="28"/>
              </w:rPr>
              <w:t xml:space="preserve"> Тема «</w:t>
            </w:r>
            <w:r w:rsidRPr="0062697D">
              <w:rPr>
                <w:sz w:val="28"/>
                <w:szCs w:val="28"/>
              </w:rPr>
              <w:t xml:space="preserve">Основы </w:t>
            </w:r>
            <w:proofErr w:type="spellStart"/>
            <w:r w:rsidRPr="0062697D">
              <w:rPr>
                <w:sz w:val="28"/>
                <w:szCs w:val="28"/>
              </w:rPr>
              <w:t>сайтостроения</w:t>
            </w:r>
            <w:proofErr w:type="spellEnd"/>
            <w:r w:rsidR="000A3A40" w:rsidRPr="000A3A40">
              <w:rPr>
                <w:sz w:val="28"/>
                <w:szCs w:val="28"/>
              </w:rPr>
              <w:t>.</w:t>
            </w:r>
            <w:r w:rsidR="000A3A40" w:rsidRPr="000A3A40">
              <w:rPr>
                <w:bCs/>
                <w:sz w:val="28"/>
                <w:szCs w:val="28"/>
              </w:rPr>
              <w:t>»</w:t>
            </w:r>
          </w:p>
        </w:tc>
        <w:tc>
          <w:tcPr>
            <w:tcW w:w="7154" w:type="dxa"/>
          </w:tcPr>
          <w:p w:rsidR="000A3A40" w:rsidRPr="000A3A40" w:rsidRDefault="000A3A40" w:rsidP="00816097">
            <w:pPr>
              <w:jc w:val="center"/>
              <w:rPr>
                <w:b/>
                <w:sz w:val="28"/>
                <w:szCs w:val="28"/>
              </w:rPr>
            </w:pPr>
            <w:r w:rsidRPr="000A3A40">
              <w:rPr>
                <w:bCs/>
                <w:color w:val="202020"/>
                <w:sz w:val="28"/>
                <w:szCs w:val="28"/>
                <w:shd w:val="clear" w:color="auto" w:fill="FFFFFF"/>
              </w:rPr>
              <w:t>Урок цифры «Разработка игр»</w:t>
            </w:r>
          </w:p>
        </w:tc>
        <w:tc>
          <w:tcPr>
            <w:tcW w:w="3980" w:type="dxa"/>
            <w:vAlign w:val="center"/>
          </w:tcPr>
          <w:p w:rsidR="000A3A40" w:rsidRPr="000A3A40" w:rsidRDefault="000A3A40" w:rsidP="00816097">
            <w:pPr>
              <w:jc w:val="center"/>
              <w:rPr>
                <w:b/>
                <w:sz w:val="28"/>
                <w:szCs w:val="28"/>
              </w:rPr>
            </w:pPr>
            <w:r w:rsidRPr="000A3A40">
              <w:rPr>
                <w:b/>
                <w:sz w:val="28"/>
                <w:szCs w:val="28"/>
              </w:rPr>
              <w:t>1</w:t>
            </w:r>
          </w:p>
        </w:tc>
      </w:tr>
    </w:tbl>
    <w:p w:rsidR="00AE11D1" w:rsidRPr="0062697D" w:rsidRDefault="0062697D" w:rsidP="001B4CA4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Календарно-тематическое планирование</w:t>
      </w:r>
    </w:p>
    <w:tbl>
      <w:tblPr>
        <w:tblpPr w:leftFromText="180" w:rightFromText="180" w:vertAnchor="text" w:horzAnchor="page" w:tblpX="1326" w:tblpY="195"/>
        <w:tblW w:w="1466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919"/>
        <w:gridCol w:w="5568"/>
        <w:gridCol w:w="992"/>
        <w:gridCol w:w="5205"/>
        <w:gridCol w:w="993"/>
        <w:gridCol w:w="992"/>
      </w:tblGrid>
      <w:tr w:rsidR="0062697D" w:rsidRPr="0062697D" w:rsidTr="0062697D">
        <w:trPr>
          <w:cantSplit/>
          <w:trHeight w:val="1409"/>
        </w:trPr>
        <w:tc>
          <w:tcPr>
            <w:tcW w:w="919" w:type="dxa"/>
          </w:tcPr>
          <w:p w:rsidR="00AF781E" w:rsidRPr="0062697D" w:rsidRDefault="00AF781E" w:rsidP="001B4CA4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2697D">
              <w:rPr>
                <w:rFonts w:ascii="Times New Roman" w:hAnsi="Times New Roman" w:cs="Times New Roman"/>
                <w:sz w:val="28"/>
                <w:szCs w:val="28"/>
              </w:rPr>
              <w:t>№</w:t>
            </w:r>
          </w:p>
          <w:p w:rsidR="00AF781E" w:rsidRPr="0062697D" w:rsidRDefault="00AF781E" w:rsidP="001B4CA4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proofErr w:type="gramStart"/>
            <w:r w:rsidRPr="0062697D">
              <w:rPr>
                <w:rFonts w:ascii="Times New Roman" w:hAnsi="Times New Roman" w:cs="Times New Roman"/>
                <w:sz w:val="28"/>
                <w:szCs w:val="28"/>
              </w:rPr>
              <w:t>п</w:t>
            </w:r>
            <w:proofErr w:type="gramEnd"/>
            <w:r w:rsidRPr="0062697D">
              <w:rPr>
                <w:rFonts w:ascii="Times New Roman" w:hAnsi="Times New Roman" w:cs="Times New Roman"/>
                <w:sz w:val="28"/>
                <w:szCs w:val="28"/>
              </w:rPr>
              <w:t>/п</w:t>
            </w:r>
          </w:p>
        </w:tc>
        <w:tc>
          <w:tcPr>
            <w:tcW w:w="5568" w:type="dxa"/>
          </w:tcPr>
          <w:p w:rsidR="00AF781E" w:rsidRPr="0062697D" w:rsidRDefault="00AF781E" w:rsidP="001B4CA4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2697D">
              <w:rPr>
                <w:rFonts w:ascii="Times New Roman" w:hAnsi="Times New Roman" w:cs="Times New Roman"/>
                <w:sz w:val="28"/>
                <w:szCs w:val="28"/>
              </w:rPr>
              <w:t>Тема (раздел учебника)</w:t>
            </w:r>
          </w:p>
        </w:tc>
        <w:tc>
          <w:tcPr>
            <w:tcW w:w="992" w:type="dxa"/>
            <w:textDirection w:val="btLr"/>
          </w:tcPr>
          <w:p w:rsidR="00AF781E" w:rsidRPr="0062697D" w:rsidRDefault="001B4CA4" w:rsidP="001B4CA4">
            <w:pPr>
              <w:spacing w:after="0"/>
              <w:ind w:left="113" w:right="11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2697D">
              <w:rPr>
                <w:rFonts w:ascii="Times New Roman" w:hAnsi="Times New Roman" w:cs="Times New Roman"/>
                <w:sz w:val="28"/>
                <w:szCs w:val="28"/>
              </w:rPr>
              <w:t>Количество часов</w:t>
            </w:r>
          </w:p>
        </w:tc>
        <w:tc>
          <w:tcPr>
            <w:tcW w:w="5205" w:type="dxa"/>
            <w:vAlign w:val="center"/>
          </w:tcPr>
          <w:p w:rsidR="00AF781E" w:rsidRPr="0062697D" w:rsidRDefault="001B4CA4" w:rsidP="001B4CA4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2697D">
              <w:rPr>
                <w:rFonts w:ascii="Times New Roman" w:hAnsi="Times New Roman" w:cs="Times New Roman"/>
                <w:sz w:val="28"/>
                <w:szCs w:val="28"/>
              </w:rPr>
              <w:t>Основные виды учебной деятельности</w:t>
            </w:r>
          </w:p>
        </w:tc>
        <w:tc>
          <w:tcPr>
            <w:tcW w:w="993" w:type="dxa"/>
          </w:tcPr>
          <w:p w:rsidR="00AF781E" w:rsidRPr="0062697D" w:rsidRDefault="00AF781E" w:rsidP="001B4CA4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2697D">
              <w:rPr>
                <w:rFonts w:ascii="Times New Roman" w:hAnsi="Times New Roman" w:cs="Times New Roman"/>
                <w:sz w:val="28"/>
                <w:szCs w:val="28"/>
              </w:rPr>
              <w:t>Дата</w:t>
            </w:r>
          </w:p>
          <w:p w:rsidR="00AF781E" w:rsidRPr="0062697D" w:rsidRDefault="00AF781E" w:rsidP="001B4CA4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proofErr w:type="gramStart"/>
            <w:r w:rsidRPr="0062697D">
              <w:rPr>
                <w:rFonts w:ascii="Times New Roman" w:hAnsi="Times New Roman" w:cs="Times New Roman"/>
                <w:sz w:val="28"/>
                <w:szCs w:val="28"/>
              </w:rPr>
              <w:t>по</w:t>
            </w:r>
            <w:proofErr w:type="gramEnd"/>
            <w:r w:rsidRPr="0062697D">
              <w:rPr>
                <w:rFonts w:ascii="Times New Roman" w:hAnsi="Times New Roman" w:cs="Times New Roman"/>
                <w:sz w:val="28"/>
                <w:szCs w:val="28"/>
              </w:rPr>
              <w:t xml:space="preserve"> плану</w:t>
            </w:r>
          </w:p>
        </w:tc>
        <w:tc>
          <w:tcPr>
            <w:tcW w:w="992" w:type="dxa"/>
          </w:tcPr>
          <w:p w:rsidR="00AF781E" w:rsidRPr="0062697D" w:rsidRDefault="00AF781E" w:rsidP="001B4CA4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2697D">
              <w:rPr>
                <w:rFonts w:ascii="Times New Roman" w:hAnsi="Times New Roman" w:cs="Times New Roman"/>
                <w:sz w:val="28"/>
                <w:szCs w:val="28"/>
              </w:rPr>
              <w:t xml:space="preserve">  Дата</w:t>
            </w:r>
          </w:p>
          <w:p w:rsidR="00AF781E" w:rsidRPr="0062697D" w:rsidRDefault="00AF781E" w:rsidP="001B4CA4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proofErr w:type="gramStart"/>
            <w:r w:rsidRPr="0062697D">
              <w:rPr>
                <w:rFonts w:ascii="Times New Roman" w:hAnsi="Times New Roman" w:cs="Times New Roman"/>
                <w:sz w:val="28"/>
                <w:szCs w:val="28"/>
              </w:rPr>
              <w:t>по</w:t>
            </w:r>
            <w:proofErr w:type="gramEnd"/>
            <w:r w:rsidRPr="0062697D">
              <w:rPr>
                <w:rFonts w:ascii="Times New Roman" w:hAnsi="Times New Roman" w:cs="Times New Roman"/>
                <w:sz w:val="28"/>
                <w:szCs w:val="28"/>
              </w:rPr>
              <w:t xml:space="preserve"> факту</w:t>
            </w:r>
          </w:p>
        </w:tc>
      </w:tr>
      <w:tr w:rsidR="0062697D" w:rsidRPr="0062697D" w:rsidTr="0062697D">
        <w:trPr>
          <w:trHeight w:val="145"/>
        </w:trPr>
        <w:tc>
          <w:tcPr>
            <w:tcW w:w="919" w:type="dxa"/>
          </w:tcPr>
          <w:p w:rsidR="00AF781E" w:rsidRPr="0062697D" w:rsidRDefault="00AF781E" w:rsidP="001B4CA4">
            <w:pPr>
              <w:numPr>
                <w:ilvl w:val="0"/>
                <w:numId w:val="11"/>
              </w:numPr>
              <w:spacing w:after="0"/>
              <w:jc w:val="both"/>
              <w:rPr>
                <w:rFonts w:ascii="Times New Roman" w:hAnsi="Times New Roman" w:cs="Times New Roman"/>
                <w:bCs/>
                <w:caps/>
                <w:sz w:val="28"/>
                <w:szCs w:val="28"/>
              </w:rPr>
            </w:pPr>
          </w:p>
        </w:tc>
        <w:tc>
          <w:tcPr>
            <w:tcW w:w="5568" w:type="dxa"/>
          </w:tcPr>
          <w:p w:rsidR="00AF781E" w:rsidRPr="0062697D" w:rsidRDefault="00AF781E" w:rsidP="001B4CA4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2697D">
              <w:rPr>
                <w:rFonts w:ascii="Times New Roman" w:hAnsi="Times New Roman" w:cs="Times New Roman"/>
                <w:sz w:val="28"/>
                <w:szCs w:val="28"/>
              </w:rPr>
              <w:t>Введение.  Структура информатики. Техника безопасности</w:t>
            </w:r>
          </w:p>
        </w:tc>
        <w:tc>
          <w:tcPr>
            <w:tcW w:w="992" w:type="dxa"/>
          </w:tcPr>
          <w:p w:rsidR="00AF781E" w:rsidRPr="0062697D" w:rsidRDefault="00AF781E" w:rsidP="001B4CA4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2697D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5205" w:type="dxa"/>
            <w:vAlign w:val="center"/>
          </w:tcPr>
          <w:p w:rsidR="00AF781E" w:rsidRPr="0062697D" w:rsidRDefault="00AF781E" w:rsidP="001B4CA4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93" w:type="dxa"/>
          </w:tcPr>
          <w:p w:rsidR="00AF781E" w:rsidRPr="0062697D" w:rsidRDefault="00AF781E" w:rsidP="001B4CA4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92" w:type="dxa"/>
          </w:tcPr>
          <w:p w:rsidR="00AF781E" w:rsidRPr="0062697D" w:rsidRDefault="00AF781E" w:rsidP="001B4CA4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AF781E" w:rsidRPr="0062697D" w:rsidTr="001B4CA4">
        <w:trPr>
          <w:trHeight w:val="145"/>
        </w:trPr>
        <w:tc>
          <w:tcPr>
            <w:tcW w:w="14669" w:type="dxa"/>
            <w:gridSpan w:val="6"/>
            <w:vAlign w:val="center"/>
          </w:tcPr>
          <w:p w:rsidR="00AF781E" w:rsidRPr="0062697D" w:rsidRDefault="00AF781E" w:rsidP="001B4CA4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2697D">
              <w:rPr>
                <w:rFonts w:ascii="Times New Roman" w:hAnsi="Times New Roman" w:cs="Times New Roman"/>
                <w:b/>
                <w:bCs/>
                <w:caps/>
                <w:sz w:val="28"/>
                <w:szCs w:val="28"/>
              </w:rPr>
              <w:t xml:space="preserve">Информационные системы и базы данных - </w:t>
            </w:r>
            <w:r w:rsidRPr="0062697D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22 ч.</w:t>
            </w:r>
          </w:p>
        </w:tc>
      </w:tr>
      <w:tr w:rsidR="0062697D" w:rsidRPr="0062697D" w:rsidTr="0062697D">
        <w:trPr>
          <w:trHeight w:val="145"/>
        </w:trPr>
        <w:tc>
          <w:tcPr>
            <w:tcW w:w="919" w:type="dxa"/>
          </w:tcPr>
          <w:p w:rsidR="0062697D" w:rsidRPr="0062697D" w:rsidRDefault="0062697D" w:rsidP="001B4CA4">
            <w:pPr>
              <w:numPr>
                <w:ilvl w:val="0"/>
                <w:numId w:val="11"/>
              </w:num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568" w:type="dxa"/>
          </w:tcPr>
          <w:p w:rsidR="0062697D" w:rsidRPr="0062697D" w:rsidRDefault="0062697D" w:rsidP="001B4CA4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2697D">
              <w:rPr>
                <w:rFonts w:ascii="Times New Roman" w:hAnsi="Times New Roman" w:cs="Times New Roman"/>
                <w:sz w:val="28"/>
                <w:szCs w:val="28"/>
              </w:rPr>
              <w:t>Системный анализ (§1-2)</w:t>
            </w:r>
          </w:p>
        </w:tc>
        <w:tc>
          <w:tcPr>
            <w:tcW w:w="992" w:type="dxa"/>
          </w:tcPr>
          <w:p w:rsidR="0062697D" w:rsidRPr="0062697D" w:rsidRDefault="0062697D" w:rsidP="001B4CA4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2697D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5205" w:type="dxa"/>
            <w:vMerge w:val="restart"/>
            <w:vAlign w:val="center"/>
          </w:tcPr>
          <w:p w:rsidR="0062697D" w:rsidRPr="00475E16" w:rsidRDefault="0062697D" w:rsidP="008E0887">
            <w:pPr>
              <w:suppressAutoHyphens/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475E16">
              <w:rPr>
                <w:rFonts w:ascii="Times New Roman" w:hAnsi="Times New Roman" w:cs="Times New Roman"/>
                <w:sz w:val="28"/>
                <w:szCs w:val="28"/>
              </w:rPr>
              <w:t>Знать определение понятия и типов информационных систем. Уметь различать и давать характеристику баз данных (табличных, иерархических, сетевых.</w:t>
            </w:r>
          </w:p>
          <w:p w:rsidR="0062697D" w:rsidRPr="00475E16" w:rsidRDefault="0062697D" w:rsidP="008E0887">
            <w:pPr>
              <w:suppressAutoHyphens/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475E16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Формирование запросов на поиск данных в среде системы управления базами данных.</w:t>
            </w:r>
          </w:p>
          <w:p w:rsidR="0062697D" w:rsidRPr="00475E16" w:rsidRDefault="0062697D" w:rsidP="008E0887">
            <w:pPr>
              <w:tabs>
                <w:tab w:val="left" w:pos="720"/>
              </w:tabs>
              <w:autoSpaceDE w:val="0"/>
              <w:autoSpaceDN w:val="0"/>
              <w:adjustRightInd w:val="0"/>
              <w:spacing w:after="0"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proofErr w:type="gramStart"/>
            <w:r w:rsidRPr="00475E16">
              <w:rPr>
                <w:rFonts w:ascii="Times New Roman" w:hAnsi="Times New Roman" w:cs="Times New Roman"/>
                <w:sz w:val="28"/>
                <w:szCs w:val="28"/>
              </w:rPr>
              <w:t>создания</w:t>
            </w:r>
            <w:proofErr w:type="gramEnd"/>
            <w:r w:rsidRPr="00475E16">
              <w:rPr>
                <w:rFonts w:ascii="Times New Roman" w:hAnsi="Times New Roman" w:cs="Times New Roman"/>
                <w:sz w:val="28"/>
                <w:szCs w:val="28"/>
              </w:rPr>
              <w:t xml:space="preserve"> простейших моделей объектов и процессов в виде изображений и чертежей, динамических (электронных) таблиц, программ (в том числе в форме блок-схем);</w:t>
            </w:r>
          </w:p>
          <w:p w:rsidR="0062697D" w:rsidRPr="00475E16" w:rsidRDefault="0062697D" w:rsidP="008E0887">
            <w:pPr>
              <w:suppressAutoHyphens/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proofErr w:type="gramStart"/>
            <w:r w:rsidRPr="00475E16">
              <w:rPr>
                <w:rFonts w:ascii="Times New Roman" w:hAnsi="Times New Roman" w:cs="Times New Roman"/>
                <w:sz w:val="28"/>
                <w:szCs w:val="28"/>
              </w:rPr>
              <w:t>проведения</w:t>
            </w:r>
            <w:proofErr w:type="gramEnd"/>
            <w:r w:rsidRPr="00475E16">
              <w:rPr>
                <w:rFonts w:ascii="Times New Roman" w:hAnsi="Times New Roman" w:cs="Times New Roman"/>
                <w:sz w:val="28"/>
                <w:szCs w:val="28"/>
              </w:rPr>
              <w:t xml:space="preserve"> компьютерных экспериментов с использованием готовых моделей объектов и процессов;</w:t>
            </w:r>
          </w:p>
          <w:p w:rsidR="0062697D" w:rsidRPr="00475E16" w:rsidRDefault="0062697D" w:rsidP="008E0887">
            <w:pPr>
              <w:suppressAutoHyphens/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proofErr w:type="gramStart"/>
            <w:r w:rsidRPr="00475E16">
              <w:rPr>
                <w:rFonts w:ascii="Times New Roman" w:hAnsi="Times New Roman" w:cs="Times New Roman"/>
                <w:sz w:val="28"/>
                <w:szCs w:val="28"/>
              </w:rPr>
              <w:t>создания</w:t>
            </w:r>
            <w:proofErr w:type="gramEnd"/>
            <w:r w:rsidRPr="00475E16">
              <w:rPr>
                <w:rFonts w:ascii="Times New Roman" w:hAnsi="Times New Roman" w:cs="Times New Roman"/>
                <w:sz w:val="28"/>
                <w:szCs w:val="28"/>
              </w:rPr>
              <w:t xml:space="preserve"> информационных объектов, в том числе для оформления результатов учебной работы;</w:t>
            </w:r>
          </w:p>
          <w:p w:rsidR="0062697D" w:rsidRPr="00475E16" w:rsidRDefault="0062697D" w:rsidP="008E0887">
            <w:pPr>
              <w:suppressAutoHyphens/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proofErr w:type="gramStart"/>
            <w:r w:rsidRPr="00475E16">
              <w:rPr>
                <w:rFonts w:ascii="Times New Roman" w:hAnsi="Times New Roman" w:cs="Times New Roman"/>
                <w:sz w:val="28"/>
                <w:szCs w:val="28"/>
              </w:rPr>
              <w:t>организации</w:t>
            </w:r>
            <w:proofErr w:type="gramEnd"/>
            <w:r w:rsidRPr="00475E16">
              <w:rPr>
                <w:rFonts w:ascii="Times New Roman" w:hAnsi="Times New Roman" w:cs="Times New Roman"/>
                <w:sz w:val="28"/>
                <w:szCs w:val="28"/>
              </w:rPr>
              <w:t xml:space="preserve"> индивидуального информационного пространства, </w:t>
            </w:r>
            <w:r w:rsidRPr="00475E16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создания личных коллекций информационных объектов;</w:t>
            </w:r>
          </w:p>
          <w:p w:rsidR="0062697D" w:rsidRPr="0062697D" w:rsidRDefault="0062697D" w:rsidP="008E0887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proofErr w:type="gramStart"/>
            <w:r w:rsidRPr="00475E16">
              <w:rPr>
                <w:rFonts w:ascii="Times New Roman" w:hAnsi="Times New Roman" w:cs="Times New Roman"/>
                <w:sz w:val="28"/>
                <w:szCs w:val="28"/>
              </w:rPr>
              <w:t>передачи</w:t>
            </w:r>
            <w:proofErr w:type="gramEnd"/>
            <w:r w:rsidRPr="00475E16">
              <w:rPr>
                <w:rFonts w:ascii="Times New Roman" w:hAnsi="Times New Roman" w:cs="Times New Roman"/>
                <w:sz w:val="28"/>
                <w:szCs w:val="28"/>
              </w:rPr>
              <w:t xml:space="preserve"> информации по телекоммуникационным каналам в учебной и личной переписке, использования информационных ресурсов общества с соблюдением соответствующих требований.</w:t>
            </w:r>
          </w:p>
        </w:tc>
        <w:tc>
          <w:tcPr>
            <w:tcW w:w="993" w:type="dxa"/>
          </w:tcPr>
          <w:p w:rsidR="0062697D" w:rsidRPr="0062697D" w:rsidRDefault="0062697D" w:rsidP="001B4CA4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92" w:type="dxa"/>
          </w:tcPr>
          <w:p w:rsidR="0062697D" w:rsidRPr="0062697D" w:rsidRDefault="0062697D" w:rsidP="001B4CA4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62697D" w:rsidRPr="0062697D" w:rsidTr="0062697D">
        <w:trPr>
          <w:trHeight w:val="145"/>
        </w:trPr>
        <w:tc>
          <w:tcPr>
            <w:tcW w:w="919" w:type="dxa"/>
          </w:tcPr>
          <w:p w:rsidR="0062697D" w:rsidRPr="0062697D" w:rsidRDefault="0062697D" w:rsidP="001B4CA4">
            <w:pPr>
              <w:numPr>
                <w:ilvl w:val="0"/>
                <w:numId w:val="11"/>
              </w:num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568" w:type="dxa"/>
          </w:tcPr>
          <w:p w:rsidR="0062697D" w:rsidRPr="0062697D" w:rsidRDefault="0062697D" w:rsidP="001B4CA4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2697D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 xml:space="preserve">Практическая работа № </w:t>
            </w:r>
            <w:proofErr w:type="gramStart"/>
            <w:r w:rsidRPr="0062697D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1 .</w:t>
            </w:r>
            <w:proofErr w:type="gramEnd"/>
            <w:r w:rsidRPr="0062697D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 xml:space="preserve"> </w:t>
            </w:r>
            <w:r w:rsidRPr="0062697D">
              <w:rPr>
                <w:rFonts w:ascii="Times New Roman" w:hAnsi="Times New Roman" w:cs="Times New Roman"/>
                <w:sz w:val="28"/>
                <w:szCs w:val="28"/>
              </w:rPr>
              <w:t>Модели систем</w:t>
            </w:r>
          </w:p>
        </w:tc>
        <w:tc>
          <w:tcPr>
            <w:tcW w:w="992" w:type="dxa"/>
          </w:tcPr>
          <w:p w:rsidR="0062697D" w:rsidRPr="0062697D" w:rsidRDefault="0062697D" w:rsidP="001B4CA4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205" w:type="dxa"/>
            <w:vMerge/>
            <w:vAlign w:val="center"/>
          </w:tcPr>
          <w:p w:rsidR="0062697D" w:rsidRPr="0062697D" w:rsidRDefault="0062697D" w:rsidP="001B4CA4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93" w:type="dxa"/>
          </w:tcPr>
          <w:p w:rsidR="0062697D" w:rsidRPr="0062697D" w:rsidRDefault="0062697D" w:rsidP="001B4CA4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92" w:type="dxa"/>
          </w:tcPr>
          <w:p w:rsidR="0062697D" w:rsidRPr="0062697D" w:rsidRDefault="0062697D" w:rsidP="001B4CA4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62697D" w:rsidRPr="0062697D" w:rsidTr="0062697D">
        <w:trPr>
          <w:trHeight w:val="145"/>
        </w:trPr>
        <w:tc>
          <w:tcPr>
            <w:tcW w:w="919" w:type="dxa"/>
          </w:tcPr>
          <w:p w:rsidR="0062697D" w:rsidRPr="0062697D" w:rsidRDefault="0062697D" w:rsidP="001B4CA4">
            <w:pPr>
              <w:numPr>
                <w:ilvl w:val="0"/>
                <w:numId w:val="11"/>
              </w:num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568" w:type="dxa"/>
          </w:tcPr>
          <w:p w:rsidR="0062697D" w:rsidRPr="0062697D" w:rsidRDefault="0062697D" w:rsidP="001B4CA4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2697D">
              <w:rPr>
                <w:rFonts w:ascii="Times New Roman" w:hAnsi="Times New Roman" w:cs="Times New Roman"/>
                <w:sz w:val="28"/>
                <w:szCs w:val="28"/>
              </w:rPr>
              <w:t>Системный анализ (§3-4)</w:t>
            </w:r>
          </w:p>
        </w:tc>
        <w:tc>
          <w:tcPr>
            <w:tcW w:w="992" w:type="dxa"/>
          </w:tcPr>
          <w:p w:rsidR="0062697D" w:rsidRPr="0062697D" w:rsidRDefault="0062697D" w:rsidP="001B4CA4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2697D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5205" w:type="dxa"/>
            <w:vMerge/>
            <w:vAlign w:val="center"/>
          </w:tcPr>
          <w:p w:rsidR="0062697D" w:rsidRPr="0062697D" w:rsidRDefault="0062697D" w:rsidP="001B4CA4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93" w:type="dxa"/>
          </w:tcPr>
          <w:p w:rsidR="0062697D" w:rsidRPr="0062697D" w:rsidRDefault="0062697D" w:rsidP="001B4CA4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92" w:type="dxa"/>
          </w:tcPr>
          <w:p w:rsidR="0062697D" w:rsidRPr="0062697D" w:rsidRDefault="0062697D" w:rsidP="001B4CA4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62697D" w:rsidRPr="0062697D" w:rsidTr="0062697D">
        <w:trPr>
          <w:trHeight w:val="145"/>
        </w:trPr>
        <w:tc>
          <w:tcPr>
            <w:tcW w:w="919" w:type="dxa"/>
          </w:tcPr>
          <w:p w:rsidR="0062697D" w:rsidRPr="0062697D" w:rsidRDefault="0062697D" w:rsidP="001B4CA4">
            <w:pPr>
              <w:numPr>
                <w:ilvl w:val="0"/>
                <w:numId w:val="11"/>
              </w:num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568" w:type="dxa"/>
          </w:tcPr>
          <w:p w:rsidR="0062697D" w:rsidRPr="0062697D" w:rsidRDefault="0062697D" w:rsidP="001B4CA4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2697D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 xml:space="preserve">Практическая работа № </w:t>
            </w:r>
            <w:proofErr w:type="gramStart"/>
            <w:r w:rsidRPr="0062697D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1 .</w:t>
            </w:r>
            <w:proofErr w:type="gramEnd"/>
            <w:r w:rsidRPr="0062697D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 xml:space="preserve"> </w:t>
            </w:r>
            <w:r w:rsidRPr="0062697D">
              <w:rPr>
                <w:rFonts w:ascii="Times New Roman" w:hAnsi="Times New Roman" w:cs="Times New Roman"/>
                <w:sz w:val="28"/>
                <w:szCs w:val="28"/>
              </w:rPr>
              <w:t>Модели систем</w:t>
            </w:r>
          </w:p>
        </w:tc>
        <w:tc>
          <w:tcPr>
            <w:tcW w:w="992" w:type="dxa"/>
          </w:tcPr>
          <w:p w:rsidR="0062697D" w:rsidRPr="0062697D" w:rsidRDefault="0062697D" w:rsidP="001B4CA4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205" w:type="dxa"/>
            <w:vMerge/>
            <w:vAlign w:val="center"/>
          </w:tcPr>
          <w:p w:rsidR="0062697D" w:rsidRPr="0062697D" w:rsidRDefault="0062697D" w:rsidP="001B4CA4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93" w:type="dxa"/>
          </w:tcPr>
          <w:p w:rsidR="0062697D" w:rsidRPr="0062697D" w:rsidRDefault="0062697D" w:rsidP="001B4CA4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92" w:type="dxa"/>
          </w:tcPr>
          <w:p w:rsidR="0062697D" w:rsidRPr="0062697D" w:rsidRDefault="0062697D" w:rsidP="001B4CA4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62697D" w:rsidRPr="0062697D" w:rsidTr="0062697D">
        <w:trPr>
          <w:trHeight w:val="145"/>
        </w:trPr>
        <w:tc>
          <w:tcPr>
            <w:tcW w:w="919" w:type="dxa"/>
          </w:tcPr>
          <w:p w:rsidR="0062697D" w:rsidRPr="0062697D" w:rsidRDefault="0062697D" w:rsidP="001B4CA4">
            <w:pPr>
              <w:numPr>
                <w:ilvl w:val="0"/>
                <w:numId w:val="11"/>
              </w:num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568" w:type="dxa"/>
          </w:tcPr>
          <w:p w:rsidR="0062697D" w:rsidRPr="0062697D" w:rsidRDefault="0062697D" w:rsidP="001B4CA4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2697D">
              <w:rPr>
                <w:rFonts w:ascii="Times New Roman" w:hAnsi="Times New Roman" w:cs="Times New Roman"/>
                <w:sz w:val="28"/>
                <w:szCs w:val="28"/>
              </w:rPr>
              <w:t>База данных - основа информационной системы (§5)</w:t>
            </w:r>
          </w:p>
        </w:tc>
        <w:tc>
          <w:tcPr>
            <w:tcW w:w="992" w:type="dxa"/>
          </w:tcPr>
          <w:p w:rsidR="0062697D" w:rsidRPr="0062697D" w:rsidRDefault="0062697D" w:rsidP="001B4CA4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2697D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5205" w:type="dxa"/>
            <w:vMerge/>
            <w:vAlign w:val="center"/>
          </w:tcPr>
          <w:p w:rsidR="0062697D" w:rsidRPr="0062697D" w:rsidRDefault="0062697D" w:rsidP="001B4CA4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93" w:type="dxa"/>
          </w:tcPr>
          <w:p w:rsidR="0062697D" w:rsidRPr="0062697D" w:rsidRDefault="0062697D" w:rsidP="001B4CA4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92" w:type="dxa"/>
          </w:tcPr>
          <w:p w:rsidR="0062697D" w:rsidRPr="0062697D" w:rsidRDefault="0062697D" w:rsidP="001B4CA4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62697D" w:rsidRPr="0062697D" w:rsidTr="0062697D">
        <w:trPr>
          <w:trHeight w:val="145"/>
        </w:trPr>
        <w:tc>
          <w:tcPr>
            <w:tcW w:w="919" w:type="dxa"/>
          </w:tcPr>
          <w:p w:rsidR="0062697D" w:rsidRPr="0062697D" w:rsidRDefault="0062697D" w:rsidP="001B4CA4">
            <w:pPr>
              <w:numPr>
                <w:ilvl w:val="0"/>
                <w:numId w:val="11"/>
              </w:num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568" w:type="dxa"/>
          </w:tcPr>
          <w:p w:rsidR="0062697D" w:rsidRPr="0062697D" w:rsidRDefault="0062697D" w:rsidP="001B4CA4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2697D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 xml:space="preserve">Практическая работа № </w:t>
            </w:r>
            <w:proofErr w:type="gramStart"/>
            <w:r w:rsidRPr="0062697D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2 .</w:t>
            </w:r>
            <w:proofErr w:type="gramEnd"/>
            <w:r w:rsidRPr="0062697D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 xml:space="preserve"> </w:t>
            </w:r>
            <w:r w:rsidRPr="0062697D">
              <w:rPr>
                <w:rFonts w:ascii="Times New Roman" w:hAnsi="Times New Roman" w:cs="Times New Roman"/>
                <w:sz w:val="28"/>
                <w:szCs w:val="28"/>
              </w:rPr>
              <w:t xml:space="preserve">Знакомство с </w:t>
            </w:r>
            <w:proofErr w:type="gramStart"/>
            <w:r w:rsidRPr="0062697D">
              <w:rPr>
                <w:rFonts w:ascii="Times New Roman" w:hAnsi="Times New Roman" w:cs="Times New Roman"/>
                <w:sz w:val="28"/>
                <w:szCs w:val="28"/>
              </w:rPr>
              <w:t xml:space="preserve">СУБД  </w:t>
            </w:r>
            <w:r w:rsidRPr="0062697D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Microsoft</w:t>
            </w:r>
            <w:proofErr w:type="gramEnd"/>
            <w:r w:rsidRPr="0062697D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62697D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Office</w:t>
            </w:r>
            <w:r w:rsidRPr="0062697D">
              <w:rPr>
                <w:rFonts w:ascii="Times New Roman" w:hAnsi="Times New Roman" w:cs="Times New Roman"/>
                <w:sz w:val="28"/>
                <w:szCs w:val="28"/>
              </w:rPr>
              <w:t xml:space="preserve"> 2007</w:t>
            </w:r>
          </w:p>
        </w:tc>
        <w:tc>
          <w:tcPr>
            <w:tcW w:w="992" w:type="dxa"/>
          </w:tcPr>
          <w:p w:rsidR="0062697D" w:rsidRPr="0062697D" w:rsidRDefault="0062697D" w:rsidP="001B4CA4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205" w:type="dxa"/>
            <w:vMerge/>
            <w:vAlign w:val="center"/>
          </w:tcPr>
          <w:p w:rsidR="0062697D" w:rsidRPr="0062697D" w:rsidRDefault="0062697D" w:rsidP="001B4CA4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93" w:type="dxa"/>
          </w:tcPr>
          <w:p w:rsidR="0062697D" w:rsidRPr="0062697D" w:rsidRDefault="0062697D" w:rsidP="001B4CA4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92" w:type="dxa"/>
          </w:tcPr>
          <w:p w:rsidR="0062697D" w:rsidRPr="0062697D" w:rsidRDefault="0062697D" w:rsidP="001B4CA4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62697D" w:rsidRPr="0062697D" w:rsidTr="0062697D">
        <w:trPr>
          <w:trHeight w:val="145"/>
        </w:trPr>
        <w:tc>
          <w:tcPr>
            <w:tcW w:w="919" w:type="dxa"/>
          </w:tcPr>
          <w:p w:rsidR="0062697D" w:rsidRPr="0062697D" w:rsidRDefault="0062697D" w:rsidP="001B4CA4">
            <w:pPr>
              <w:numPr>
                <w:ilvl w:val="0"/>
                <w:numId w:val="11"/>
              </w:num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568" w:type="dxa"/>
          </w:tcPr>
          <w:p w:rsidR="0062697D" w:rsidRPr="0062697D" w:rsidRDefault="0062697D" w:rsidP="001B4CA4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2697D">
              <w:rPr>
                <w:rFonts w:ascii="Times New Roman" w:hAnsi="Times New Roman" w:cs="Times New Roman"/>
                <w:sz w:val="28"/>
                <w:szCs w:val="28"/>
              </w:rPr>
              <w:t>Проектирование многотабличной базы данных (§6)</w:t>
            </w:r>
          </w:p>
        </w:tc>
        <w:tc>
          <w:tcPr>
            <w:tcW w:w="992" w:type="dxa"/>
          </w:tcPr>
          <w:p w:rsidR="0062697D" w:rsidRPr="0062697D" w:rsidRDefault="0062697D" w:rsidP="001B4CA4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2697D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5205" w:type="dxa"/>
            <w:vMerge/>
            <w:vAlign w:val="center"/>
          </w:tcPr>
          <w:p w:rsidR="0062697D" w:rsidRPr="0062697D" w:rsidRDefault="0062697D" w:rsidP="001B4CA4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93" w:type="dxa"/>
          </w:tcPr>
          <w:p w:rsidR="0062697D" w:rsidRPr="0062697D" w:rsidRDefault="0062697D" w:rsidP="001B4CA4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92" w:type="dxa"/>
          </w:tcPr>
          <w:p w:rsidR="0062697D" w:rsidRPr="0062697D" w:rsidRDefault="0062697D" w:rsidP="001B4CA4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62697D" w:rsidRPr="0062697D" w:rsidTr="0062697D">
        <w:trPr>
          <w:trHeight w:val="145"/>
        </w:trPr>
        <w:tc>
          <w:tcPr>
            <w:tcW w:w="919" w:type="dxa"/>
          </w:tcPr>
          <w:p w:rsidR="0062697D" w:rsidRPr="0062697D" w:rsidRDefault="0062697D" w:rsidP="001B4CA4">
            <w:pPr>
              <w:numPr>
                <w:ilvl w:val="0"/>
                <w:numId w:val="11"/>
              </w:num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568" w:type="dxa"/>
          </w:tcPr>
          <w:p w:rsidR="0062697D" w:rsidRPr="0062697D" w:rsidRDefault="0062697D" w:rsidP="001B4CA4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2697D">
              <w:rPr>
                <w:rFonts w:ascii="Times New Roman" w:hAnsi="Times New Roman" w:cs="Times New Roman"/>
                <w:sz w:val="28"/>
                <w:szCs w:val="28"/>
              </w:rPr>
              <w:t>Создание базы данных (§7)</w:t>
            </w:r>
          </w:p>
        </w:tc>
        <w:tc>
          <w:tcPr>
            <w:tcW w:w="992" w:type="dxa"/>
          </w:tcPr>
          <w:p w:rsidR="0062697D" w:rsidRPr="0062697D" w:rsidRDefault="0062697D" w:rsidP="001B4CA4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2697D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5205" w:type="dxa"/>
            <w:vMerge/>
            <w:vAlign w:val="center"/>
          </w:tcPr>
          <w:p w:rsidR="0062697D" w:rsidRPr="0062697D" w:rsidRDefault="0062697D" w:rsidP="001B4CA4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93" w:type="dxa"/>
          </w:tcPr>
          <w:p w:rsidR="0062697D" w:rsidRPr="0062697D" w:rsidRDefault="0062697D" w:rsidP="001B4CA4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92" w:type="dxa"/>
          </w:tcPr>
          <w:p w:rsidR="0062697D" w:rsidRPr="0062697D" w:rsidRDefault="0062697D" w:rsidP="001B4CA4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62697D" w:rsidRPr="0062697D" w:rsidTr="0062697D">
        <w:trPr>
          <w:trHeight w:val="145"/>
        </w:trPr>
        <w:tc>
          <w:tcPr>
            <w:tcW w:w="919" w:type="dxa"/>
          </w:tcPr>
          <w:p w:rsidR="0062697D" w:rsidRPr="0062697D" w:rsidRDefault="0062697D" w:rsidP="001B4CA4">
            <w:pPr>
              <w:numPr>
                <w:ilvl w:val="0"/>
                <w:numId w:val="11"/>
              </w:num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568" w:type="dxa"/>
          </w:tcPr>
          <w:p w:rsidR="0062697D" w:rsidRPr="0062697D" w:rsidRDefault="0062697D" w:rsidP="001B4CA4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2697D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 xml:space="preserve">Практическая работа № </w:t>
            </w:r>
            <w:proofErr w:type="gramStart"/>
            <w:r w:rsidRPr="0062697D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3 .</w:t>
            </w:r>
            <w:proofErr w:type="gramEnd"/>
            <w:r w:rsidRPr="0062697D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 xml:space="preserve"> </w:t>
            </w:r>
            <w:r w:rsidRPr="0062697D">
              <w:rPr>
                <w:rFonts w:ascii="Times New Roman" w:hAnsi="Times New Roman" w:cs="Times New Roman"/>
                <w:sz w:val="28"/>
                <w:szCs w:val="28"/>
              </w:rPr>
              <w:t xml:space="preserve">Знакомство с СУБД </w:t>
            </w:r>
            <w:r w:rsidRPr="0062697D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Microsoft</w:t>
            </w:r>
            <w:r w:rsidRPr="0062697D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62697D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Office</w:t>
            </w:r>
            <w:r w:rsidRPr="0062697D">
              <w:rPr>
                <w:rFonts w:ascii="Times New Roman" w:hAnsi="Times New Roman" w:cs="Times New Roman"/>
                <w:sz w:val="28"/>
                <w:szCs w:val="28"/>
              </w:rPr>
              <w:t xml:space="preserve"> 2007</w:t>
            </w:r>
          </w:p>
        </w:tc>
        <w:tc>
          <w:tcPr>
            <w:tcW w:w="992" w:type="dxa"/>
          </w:tcPr>
          <w:p w:rsidR="0062697D" w:rsidRPr="0062697D" w:rsidRDefault="0062697D" w:rsidP="001B4CA4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205" w:type="dxa"/>
            <w:vMerge/>
            <w:vAlign w:val="center"/>
          </w:tcPr>
          <w:p w:rsidR="0062697D" w:rsidRPr="0062697D" w:rsidRDefault="0062697D" w:rsidP="001B4CA4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93" w:type="dxa"/>
          </w:tcPr>
          <w:p w:rsidR="0062697D" w:rsidRPr="0062697D" w:rsidRDefault="0062697D" w:rsidP="001B4CA4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92" w:type="dxa"/>
          </w:tcPr>
          <w:p w:rsidR="0062697D" w:rsidRPr="0062697D" w:rsidRDefault="0062697D" w:rsidP="001B4CA4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62697D" w:rsidRPr="0062697D" w:rsidTr="0062697D">
        <w:trPr>
          <w:trHeight w:val="145"/>
        </w:trPr>
        <w:tc>
          <w:tcPr>
            <w:tcW w:w="919" w:type="dxa"/>
          </w:tcPr>
          <w:p w:rsidR="0062697D" w:rsidRPr="0062697D" w:rsidRDefault="0062697D" w:rsidP="001B4CA4">
            <w:pPr>
              <w:numPr>
                <w:ilvl w:val="0"/>
                <w:numId w:val="11"/>
              </w:num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568" w:type="dxa"/>
          </w:tcPr>
          <w:p w:rsidR="0062697D" w:rsidRPr="0062697D" w:rsidRDefault="0062697D" w:rsidP="001B4CA4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2697D">
              <w:rPr>
                <w:rFonts w:ascii="Times New Roman" w:hAnsi="Times New Roman" w:cs="Times New Roman"/>
                <w:sz w:val="28"/>
                <w:szCs w:val="28"/>
              </w:rPr>
              <w:t>Запросы как приложения информационной системы (§8)</w:t>
            </w:r>
          </w:p>
        </w:tc>
        <w:tc>
          <w:tcPr>
            <w:tcW w:w="992" w:type="dxa"/>
          </w:tcPr>
          <w:p w:rsidR="0062697D" w:rsidRPr="0062697D" w:rsidRDefault="0062697D" w:rsidP="001B4CA4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2697D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5205" w:type="dxa"/>
            <w:vMerge/>
            <w:vAlign w:val="center"/>
          </w:tcPr>
          <w:p w:rsidR="0062697D" w:rsidRPr="0062697D" w:rsidRDefault="0062697D" w:rsidP="001B4CA4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93" w:type="dxa"/>
          </w:tcPr>
          <w:p w:rsidR="0062697D" w:rsidRPr="0062697D" w:rsidRDefault="0062697D" w:rsidP="001B4CA4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92" w:type="dxa"/>
          </w:tcPr>
          <w:p w:rsidR="0062697D" w:rsidRPr="0062697D" w:rsidRDefault="0062697D" w:rsidP="001B4CA4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62697D" w:rsidRPr="0062697D" w:rsidTr="0062697D">
        <w:trPr>
          <w:trHeight w:val="145"/>
        </w:trPr>
        <w:tc>
          <w:tcPr>
            <w:tcW w:w="919" w:type="dxa"/>
          </w:tcPr>
          <w:p w:rsidR="0062697D" w:rsidRPr="0062697D" w:rsidRDefault="0062697D" w:rsidP="001B4CA4">
            <w:pPr>
              <w:numPr>
                <w:ilvl w:val="0"/>
                <w:numId w:val="11"/>
              </w:num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568" w:type="dxa"/>
          </w:tcPr>
          <w:p w:rsidR="0062697D" w:rsidRPr="0062697D" w:rsidRDefault="0062697D" w:rsidP="001B4CA4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2697D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 xml:space="preserve">Практическая работа № </w:t>
            </w:r>
            <w:proofErr w:type="gramStart"/>
            <w:r w:rsidRPr="0062697D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4 .</w:t>
            </w:r>
            <w:proofErr w:type="gramEnd"/>
            <w:r w:rsidRPr="0062697D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 xml:space="preserve"> </w:t>
            </w:r>
            <w:r w:rsidRPr="0062697D">
              <w:rPr>
                <w:rFonts w:ascii="Times New Roman" w:hAnsi="Times New Roman" w:cs="Times New Roman"/>
                <w:sz w:val="28"/>
                <w:szCs w:val="28"/>
              </w:rPr>
              <w:t>Реализация простых запросов в режиме дизайна (конструктора запросов)</w:t>
            </w:r>
          </w:p>
        </w:tc>
        <w:tc>
          <w:tcPr>
            <w:tcW w:w="992" w:type="dxa"/>
          </w:tcPr>
          <w:p w:rsidR="0062697D" w:rsidRPr="0062697D" w:rsidRDefault="0062697D" w:rsidP="001B4CA4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205" w:type="dxa"/>
            <w:vMerge/>
            <w:vAlign w:val="center"/>
          </w:tcPr>
          <w:p w:rsidR="0062697D" w:rsidRPr="0062697D" w:rsidRDefault="0062697D" w:rsidP="001B4CA4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93" w:type="dxa"/>
          </w:tcPr>
          <w:p w:rsidR="0062697D" w:rsidRPr="0062697D" w:rsidRDefault="0062697D" w:rsidP="001B4CA4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92" w:type="dxa"/>
          </w:tcPr>
          <w:p w:rsidR="0062697D" w:rsidRPr="0062697D" w:rsidRDefault="0062697D" w:rsidP="001B4CA4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62697D" w:rsidRPr="0062697D" w:rsidTr="0062697D">
        <w:trPr>
          <w:trHeight w:val="145"/>
        </w:trPr>
        <w:tc>
          <w:tcPr>
            <w:tcW w:w="919" w:type="dxa"/>
          </w:tcPr>
          <w:p w:rsidR="0062697D" w:rsidRPr="0062697D" w:rsidRDefault="0062697D" w:rsidP="001B4CA4">
            <w:pPr>
              <w:numPr>
                <w:ilvl w:val="0"/>
                <w:numId w:val="11"/>
              </w:num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568" w:type="dxa"/>
          </w:tcPr>
          <w:p w:rsidR="0062697D" w:rsidRPr="0062697D" w:rsidRDefault="0062697D" w:rsidP="001B4CA4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2697D">
              <w:rPr>
                <w:rFonts w:ascii="Times New Roman" w:hAnsi="Times New Roman" w:cs="Times New Roman"/>
                <w:sz w:val="28"/>
                <w:szCs w:val="28"/>
              </w:rPr>
              <w:t>Логические условия выбора данных (§9)</w:t>
            </w:r>
          </w:p>
        </w:tc>
        <w:tc>
          <w:tcPr>
            <w:tcW w:w="992" w:type="dxa"/>
          </w:tcPr>
          <w:p w:rsidR="0062697D" w:rsidRPr="0062697D" w:rsidRDefault="0062697D" w:rsidP="001B4CA4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2697D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5205" w:type="dxa"/>
            <w:vMerge/>
            <w:vAlign w:val="center"/>
          </w:tcPr>
          <w:p w:rsidR="0062697D" w:rsidRPr="0062697D" w:rsidRDefault="0062697D" w:rsidP="001B4CA4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93" w:type="dxa"/>
          </w:tcPr>
          <w:p w:rsidR="0062697D" w:rsidRPr="0062697D" w:rsidRDefault="0062697D" w:rsidP="001B4CA4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92" w:type="dxa"/>
          </w:tcPr>
          <w:p w:rsidR="0062697D" w:rsidRPr="0062697D" w:rsidRDefault="0062697D" w:rsidP="001B4CA4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62697D" w:rsidRPr="0062697D" w:rsidTr="0062697D">
        <w:trPr>
          <w:trHeight w:val="145"/>
        </w:trPr>
        <w:tc>
          <w:tcPr>
            <w:tcW w:w="919" w:type="dxa"/>
          </w:tcPr>
          <w:p w:rsidR="0062697D" w:rsidRPr="0062697D" w:rsidRDefault="0062697D" w:rsidP="001B4CA4">
            <w:pPr>
              <w:numPr>
                <w:ilvl w:val="0"/>
                <w:numId w:val="11"/>
              </w:num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568" w:type="dxa"/>
          </w:tcPr>
          <w:p w:rsidR="0062697D" w:rsidRPr="0062697D" w:rsidRDefault="0062697D" w:rsidP="001B4CA4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2697D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 xml:space="preserve">Практическая работа № </w:t>
            </w:r>
            <w:proofErr w:type="gramStart"/>
            <w:r w:rsidRPr="0062697D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5 .</w:t>
            </w:r>
            <w:proofErr w:type="gramEnd"/>
            <w:r w:rsidRPr="0062697D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 xml:space="preserve"> </w:t>
            </w:r>
            <w:r w:rsidRPr="0062697D">
              <w:rPr>
                <w:rFonts w:ascii="Times New Roman" w:hAnsi="Times New Roman" w:cs="Times New Roman"/>
                <w:sz w:val="28"/>
                <w:szCs w:val="28"/>
              </w:rPr>
              <w:t>Расширение базы данных "Приемная комиссия". Работа с формой</w:t>
            </w:r>
          </w:p>
        </w:tc>
        <w:tc>
          <w:tcPr>
            <w:tcW w:w="992" w:type="dxa"/>
          </w:tcPr>
          <w:p w:rsidR="0062697D" w:rsidRPr="0062697D" w:rsidRDefault="0062697D" w:rsidP="001B4CA4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205" w:type="dxa"/>
            <w:vMerge/>
            <w:vAlign w:val="center"/>
          </w:tcPr>
          <w:p w:rsidR="0062697D" w:rsidRPr="0062697D" w:rsidRDefault="0062697D" w:rsidP="001B4CA4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93" w:type="dxa"/>
          </w:tcPr>
          <w:p w:rsidR="0062697D" w:rsidRPr="0062697D" w:rsidRDefault="0062697D" w:rsidP="001B4CA4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92" w:type="dxa"/>
          </w:tcPr>
          <w:p w:rsidR="0062697D" w:rsidRPr="0062697D" w:rsidRDefault="0062697D" w:rsidP="001B4CA4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62697D" w:rsidRPr="0062697D" w:rsidTr="0062697D">
        <w:trPr>
          <w:trHeight w:val="145"/>
        </w:trPr>
        <w:tc>
          <w:tcPr>
            <w:tcW w:w="919" w:type="dxa"/>
          </w:tcPr>
          <w:p w:rsidR="0062697D" w:rsidRPr="0062697D" w:rsidRDefault="0062697D" w:rsidP="001B4CA4">
            <w:pPr>
              <w:numPr>
                <w:ilvl w:val="0"/>
                <w:numId w:val="11"/>
              </w:num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568" w:type="dxa"/>
          </w:tcPr>
          <w:p w:rsidR="0062697D" w:rsidRPr="0062697D" w:rsidRDefault="0062697D" w:rsidP="001B4CA4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2697D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 xml:space="preserve">Практическая работа № </w:t>
            </w:r>
            <w:proofErr w:type="gramStart"/>
            <w:r w:rsidRPr="0062697D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6 .</w:t>
            </w:r>
            <w:proofErr w:type="gramEnd"/>
            <w:r w:rsidRPr="0062697D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 xml:space="preserve"> </w:t>
            </w:r>
            <w:r w:rsidRPr="0062697D">
              <w:rPr>
                <w:rFonts w:ascii="Times New Roman" w:hAnsi="Times New Roman" w:cs="Times New Roman"/>
                <w:sz w:val="28"/>
                <w:szCs w:val="28"/>
              </w:rPr>
              <w:t>Реализация сложных запросов к базе данных "Приемная комиссия"</w:t>
            </w:r>
          </w:p>
        </w:tc>
        <w:tc>
          <w:tcPr>
            <w:tcW w:w="992" w:type="dxa"/>
          </w:tcPr>
          <w:p w:rsidR="0062697D" w:rsidRPr="0062697D" w:rsidRDefault="0062697D" w:rsidP="001B4CA4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205" w:type="dxa"/>
            <w:vMerge/>
            <w:vAlign w:val="center"/>
          </w:tcPr>
          <w:p w:rsidR="0062697D" w:rsidRPr="0062697D" w:rsidRDefault="0062697D" w:rsidP="001B4CA4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93" w:type="dxa"/>
          </w:tcPr>
          <w:p w:rsidR="0062697D" w:rsidRPr="0062697D" w:rsidRDefault="0062697D" w:rsidP="001B4CA4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92" w:type="dxa"/>
          </w:tcPr>
          <w:p w:rsidR="0062697D" w:rsidRPr="0062697D" w:rsidRDefault="0062697D" w:rsidP="001B4CA4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62697D" w:rsidRPr="0062697D" w:rsidTr="0062697D">
        <w:trPr>
          <w:trHeight w:val="145"/>
        </w:trPr>
        <w:tc>
          <w:tcPr>
            <w:tcW w:w="919" w:type="dxa"/>
          </w:tcPr>
          <w:p w:rsidR="0062697D" w:rsidRPr="0062697D" w:rsidRDefault="0062697D" w:rsidP="001B4CA4">
            <w:pPr>
              <w:numPr>
                <w:ilvl w:val="0"/>
                <w:numId w:val="11"/>
              </w:num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568" w:type="dxa"/>
          </w:tcPr>
          <w:p w:rsidR="0062697D" w:rsidRPr="0062697D" w:rsidRDefault="0062697D" w:rsidP="001B4CA4">
            <w:pPr>
              <w:spacing w:after="0"/>
              <w:jc w:val="both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r w:rsidRPr="0062697D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 xml:space="preserve">Практическая работа № </w:t>
            </w:r>
            <w:proofErr w:type="gramStart"/>
            <w:r w:rsidRPr="0062697D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7 .</w:t>
            </w:r>
            <w:proofErr w:type="gramEnd"/>
            <w:r w:rsidRPr="0062697D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 xml:space="preserve"> </w:t>
            </w:r>
            <w:r w:rsidRPr="0062697D">
              <w:rPr>
                <w:rFonts w:ascii="Times New Roman" w:hAnsi="Times New Roman" w:cs="Times New Roman"/>
                <w:sz w:val="28"/>
                <w:szCs w:val="28"/>
              </w:rPr>
              <w:t>Создание отчета</w:t>
            </w:r>
          </w:p>
        </w:tc>
        <w:tc>
          <w:tcPr>
            <w:tcW w:w="992" w:type="dxa"/>
          </w:tcPr>
          <w:p w:rsidR="0062697D" w:rsidRPr="0062697D" w:rsidRDefault="0062697D" w:rsidP="001B4CA4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205" w:type="dxa"/>
            <w:vMerge/>
            <w:vAlign w:val="center"/>
          </w:tcPr>
          <w:p w:rsidR="0062697D" w:rsidRPr="0062697D" w:rsidRDefault="0062697D" w:rsidP="001B4CA4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93" w:type="dxa"/>
          </w:tcPr>
          <w:p w:rsidR="0062697D" w:rsidRPr="0062697D" w:rsidRDefault="0062697D" w:rsidP="001B4CA4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92" w:type="dxa"/>
          </w:tcPr>
          <w:p w:rsidR="0062697D" w:rsidRPr="0062697D" w:rsidRDefault="0062697D" w:rsidP="001B4CA4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62697D" w:rsidRPr="0062697D" w:rsidTr="0062697D">
        <w:trPr>
          <w:trHeight w:val="145"/>
        </w:trPr>
        <w:tc>
          <w:tcPr>
            <w:tcW w:w="919" w:type="dxa"/>
          </w:tcPr>
          <w:p w:rsidR="0062697D" w:rsidRPr="0062697D" w:rsidRDefault="0062697D" w:rsidP="001B4CA4">
            <w:pPr>
              <w:numPr>
                <w:ilvl w:val="0"/>
                <w:numId w:val="11"/>
              </w:num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568" w:type="dxa"/>
          </w:tcPr>
          <w:p w:rsidR="0062697D" w:rsidRPr="0062697D" w:rsidRDefault="0062697D" w:rsidP="001B4CA4">
            <w:pPr>
              <w:spacing w:after="0"/>
              <w:jc w:val="both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r w:rsidRPr="0062697D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 xml:space="preserve">Практическая работа № </w:t>
            </w:r>
            <w:proofErr w:type="gramStart"/>
            <w:r w:rsidRPr="0062697D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8 .</w:t>
            </w:r>
            <w:proofErr w:type="gramEnd"/>
            <w:r w:rsidRPr="0062697D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 xml:space="preserve"> </w:t>
            </w:r>
            <w:r w:rsidRPr="0062697D">
              <w:rPr>
                <w:rFonts w:ascii="Times New Roman" w:hAnsi="Times New Roman" w:cs="Times New Roman"/>
                <w:sz w:val="28"/>
                <w:szCs w:val="28"/>
              </w:rPr>
              <w:t xml:space="preserve">Проектные задания по </w:t>
            </w:r>
            <w:proofErr w:type="spellStart"/>
            <w:r w:rsidRPr="0062697D">
              <w:rPr>
                <w:rFonts w:ascii="Times New Roman" w:hAnsi="Times New Roman" w:cs="Times New Roman"/>
                <w:sz w:val="28"/>
                <w:szCs w:val="28"/>
              </w:rPr>
              <w:t>системологии</w:t>
            </w:r>
            <w:proofErr w:type="spellEnd"/>
          </w:p>
        </w:tc>
        <w:tc>
          <w:tcPr>
            <w:tcW w:w="992" w:type="dxa"/>
          </w:tcPr>
          <w:p w:rsidR="0062697D" w:rsidRPr="0062697D" w:rsidRDefault="0062697D" w:rsidP="001B4CA4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205" w:type="dxa"/>
            <w:vMerge/>
            <w:vAlign w:val="center"/>
          </w:tcPr>
          <w:p w:rsidR="0062697D" w:rsidRPr="0062697D" w:rsidRDefault="0062697D" w:rsidP="001B4CA4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93" w:type="dxa"/>
          </w:tcPr>
          <w:p w:rsidR="0062697D" w:rsidRPr="0062697D" w:rsidRDefault="0062697D" w:rsidP="001B4CA4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92" w:type="dxa"/>
          </w:tcPr>
          <w:p w:rsidR="0062697D" w:rsidRPr="0062697D" w:rsidRDefault="0062697D" w:rsidP="001B4CA4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62697D" w:rsidRPr="0062697D" w:rsidTr="0062697D">
        <w:trPr>
          <w:trHeight w:val="145"/>
        </w:trPr>
        <w:tc>
          <w:tcPr>
            <w:tcW w:w="919" w:type="dxa"/>
          </w:tcPr>
          <w:p w:rsidR="0062697D" w:rsidRPr="0062697D" w:rsidRDefault="0062697D" w:rsidP="001B4CA4">
            <w:pPr>
              <w:numPr>
                <w:ilvl w:val="0"/>
                <w:numId w:val="11"/>
              </w:num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568" w:type="dxa"/>
          </w:tcPr>
          <w:p w:rsidR="0062697D" w:rsidRPr="0062697D" w:rsidRDefault="0062697D" w:rsidP="001B4CA4">
            <w:pPr>
              <w:spacing w:after="0"/>
              <w:jc w:val="both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r w:rsidRPr="0062697D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 xml:space="preserve">Практическая работа № </w:t>
            </w:r>
            <w:proofErr w:type="gramStart"/>
            <w:r w:rsidRPr="0062697D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8 .</w:t>
            </w:r>
            <w:proofErr w:type="gramEnd"/>
            <w:r w:rsidRPr="0062697D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 xml:space="preserve"> </w:t>
            </w:r>
            <w:r w:rsidRPr="0062697D">
              <w:rPr>
                <w:rFonts w:ascii="Times New Roman" w:hAnsi="Times New Roman" w:cs="Times New Roman"/>
                <w:sz w:val="28"/>
                <w:szCs w:val="28"/>
              </w:rPr>
              <w:t xml:space="preserve">Проектные задания по </w:t>
            </w:r>
            <w:proofErr w:type="spellStart"/>
            <w:r w:rsidRPr="0062697D">
              <w:rPr>
                <w:rFonts w:ascii="Times New Roman" w:hAnsi="Times New Roman" w:cs="Times New Roman"/>
                <w:sz w:val="28"/>
                <w:szCs w:val="28"/>
              </w:rPr>
              <w:t>системологии</w:t>
            </w:r>
            <w:proofErr w:type="spellEnd"/>
          </w:p>
        </w:tc>
        <w:tc>
          <w:tcPr>
            <w:tcW w:w="992" w:type="dxa"/>
          </w:tcPr>
          <w:p w:rsidR="0062697D" w:rsidRPr="0062697D" w:rsidRDefault="0062697D" w:rsidP="001B4CA4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205" w:type="dxa"/>
            <w:vMerge/>
            <w:vAlign w:val="center"/>
          </w:tcPr>
          <w:p w:rsidR="0062697D" w:rsidRPr="0062697D" w:rsidRDefault="0062697D" w:rsidP="001B4CA4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93" w:type="dxa"/>
          </w:tcPr>
          <w:p w:rsidR="0062697D" w:rsidRPr="0062697D" w:rsidRDefault="0062697D" w:rsidP="001B4CA4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92" w:type="dxa"/>
          </w:tcPr>
          <w:p w:rsidR="0062697D" w:rsidRPr="0062697D" w:rsidRDefault="0062697D" w:rsidP="001B4CA4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62697D" w:rsidRPr="0062697D" w:rsidTr="0062697D">
        <w:trPr>
          <w:trHeight w:val="145"/>
        </w:trPr>
        <w:tc>
          <w:tcPr>
            <w:tcW w:w="919" w:type="dxa"/>
          </w:tcPr>
          <w:p w:rsidR="0062697D" w:rsidRPr="0062697D" w:rsidRDefault="0062697D" w:rsidP="001B4CA4">
            <w:pPr>
              <w:numPr>
                <w:ilvl w:val="0"/>
                <w:numId w:val="11"/>
              </w:num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568" w:type="dxa"/>
          </w:tcPr>
          <w:p w:rsidR="0062697D" w:rsidRPr="0062697D" w:rsidRDefault="0062697D" w:rsidP="001B4CA4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2697D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 xml:space="preserve">Практическая работа № </w:t>
            </w:r>
            <w:proofErr w:type="gramStart"/>
            <w:r w:rsidRPr="0062697D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9 .</w:t>
            </w:r>
            <w:proofErr w:type="gramEnd"/>
            <w:r w:rsidRPr="0062697D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 xml:space="preserve"> </w:t>
            </w:r>
            <w:r w:rsidRPr="0062697D">
              <w:rPr>
                <w:rFonts w:ascii="Times New Roman" w:hAnsi="Times New Roman" w:cs="Times New Roman"/>
                <w:sz w:val="28"/>
                <w:szCs w:val="28"/>
              </w:rPr>
              <w:t>Проектные задания на самостоятельную разработку базы данных</w:t>
            </w:r>
          </w:p>
        </w:tc>
        <w:tc>
          <w:tcPr>
            <w:tcW w:w="992" w:type="dxa"/>
          </w:tcPr>
          <w:p w:rsidR="0062697D" w:rsidRPr="0062697D" w:rsidRDefault="0062697D" w:rsidP="001B4CA4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205" w:type="dxa"/>
            <w:vMerge/>
            <w:vAlign w:val="center"/>
          </w:tcPr>
          <w:p w:rsidR="0062697D" w:rsidRPr="0062697D" w:rsidRDefault="0062697D" w:rsidP="001B4CA4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93" w:type="dxa"/>
          </w:tcPr>
          <w:p w:rsidR="0062697D" w:rsidRPr="0062697D" w:rsidRDefault="0062697D" w:rsidP="001B4CA4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92" w:type="dxa"/>
          </w:tcPr>
          <w:p w:rsidR="0062697D" w:rsidRPr="0062697D" w:rsidRDefault="0062697D" w:rsidP="001B4CA4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62697D" w:rsidRPr="0062697D" w:rsidTr="0062697D">
        <w:trPr>
          <w:trHeight w:val="145"/>
        </w:trPr>
        <w:tc>
          <w:tcPr>
            <w:tcW w:w="919" w:type="dxa"/>
          </w:tcPr>
          <w:p w:rsidR="0062697D" w:rsidRPr="0062697D" w:rsidRDefault="0062697D" w:rsidP="001B4CA4">
            <w:pPr>
              <w:numPr>
                <w:ilvl w:val="0"/>
                <w:numId w:val="11"/>
              </w:num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568" w:type="dxa"/>
          </w:tcPr>
          <w:p w:rsidR="0062697D" w:rsidRPr="0062697D" w:rsidRDefault="0062697D" w:rsidP="001B4CA4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2697D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 xml:space="preserve">Практическая работа № </w:t>
            </w:r>
            <w:proofErr w:type="gramStart"/>
            <w:r w:rsidRPr="0062697D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9 .</w:t>
            </w:r>
            <w:proofErr w:type="gramEnd"/>
            <w:r w:rsidRPr="0062697D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 xml:space="preserve"> </w:t>
            </w:r>
            <w:r w:rsidRPr="0062697D">
              <w:rPr>
                <w:rFonts w:ascii="Times New Roman" w:hAnsi="Times New Roman" w:cs="Times New Roman"/>
                <w:sz w:val="28"/>
                <w:szCs w:val="28"/>
              </w:rPr>
              <w:t>Проектные задания на самостоятельную разработку базы данных</w:t>
            </w:r>
          </w:p>
        </w:tc>
        <w:tc>
          <w:tcPr>
            <w:tcW w:w="992" w:type="dxa"/>
          </w:tcPr>
          <w:p w:rsidR="0062697D" w:rsidRPr="0062697D" w:rsidRDefault="0062697D" w:rsidP="001B4CA4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205" w:type="dxa"/>
            <w:vMerge/>
            <w:vAlign w:val="center"/>
          </w:tcPr>
          <w:p w:rsidR="0062697D" w:rsidRPr="0062697D" w:rsidRDefault="0062697D" w:rsidP="001B4CA4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93" w:type="dxa"/>
          </w:tcPr>
          <w:p w:rsidR="0062697D" w:rsidRPr="0062697D" w:rsidRDefault="0062697D" w:rsidP="001B4CA4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92" w:type="dxa"/>
          </w:tcPr>
          <w:p w:rsidR="0062697D" w:rsidRPr="0062697D" w:rsidRDefault="0062697D" w:rsidP="001B4CA4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62697D" w:rsidRPr="0062697D" w:rsidTr="0062697D">
        <w:trPr>
          <w:trHeight w:val="145"/>
        </w:trPr>
        <w:tc>
          <w:tcPr>
            <w:tcW w:w="919" w:type="dxa"/>
          </w:tcPr>
          <w:p w:rsidR="0062697D" w:rsidRPr="0062697D" w:rsidRDefault="0062697D" w:rsidP="001B4CA4">
            <w:pPr>
              <w:numPr>
                <w:ilvl w:val="0"/>
                <w:numId w:val="11"/>
              </w:num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568" w:type="dxa"/>
          </w:tcPr>
          <w:p w:rsidR="0062697D" w:rsidRPr="0062697D" w:rsidRDefault="0062697D" w:rsidP="001B4CA4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2697D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 xml:space="preserve">Практическая работа № </w:t>
            </w:r>
            <w:proofErr w:type="gramStart"/>
            <w:r w:rsidRPr="0062697D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9 .</w:t>
            </w:r>
            <w:proofErr w:type="gramEnd"/>
            <w:r w:rsidRPr="0062697D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 xml:space="preserve"> </w:t>
            </w:r>
            <w:r w:rsidRPr="0062697D">
              <w:rPr>
                <w:rFonts w:ascii="Times New Roman" w:hAnsi="Times New Roman" w:cs="Times New Roman"/>
                <w:sz w:val="28"/>
                <w:szCs w:val="28"/>
              </w:rPr>
              <w:t>Проектные задания на самостоятельную разработку базы данных</w:t>
            </w:r>
          </w:p>
        </w:tc>
        <w:tc>
          <w:tcPr>
            <w:tcW w:w="992" w:type="dxa"/>
          </w:tcPr>
          <w:p w:rsidR="0062697D" w:rsidRPr="0062697D" w:rsidRDefault="0062697D" w:rsidP="001B4CA4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205" w:type="dxa"/>
            <w:vMerge/>
            <w:vAlign w:val="center"/>
          </w:tcPr>
          <w:p w:rsidR="0062697D" w:rsidRPr="0062697D" w:rsidRDefault="0062697D" w:rsidP="001B4CA4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93" w:type="dxa"/>
          </w:tcPr>
          <w:p w:rsidR="0062697D" w:rsidRPr="0062697D" w:rsidRDefault="0062697D" w:rsidP="001B4CA4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92" w:type="dxa"/>
          </w:tcPr>
          <w:p w:rsidR="0062697D" w:rsidRPr="0062697D" w:rsidRDefault="0062697D" w:rsidP="001B4CA4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62697D" w:rsidRPr="0062697D" w:rsidTr="0062697D">
        <w:trPr>
          <w:trHeight w:val="145"/>
        </w:trPr>
        <w:tc>
          <w:tcPr>
            <w:tcW w:w="919" w:type="dxa"/>
          </w:tcPr>
          <w:p w:rsidR="0062697D" w:rsidRPr="0062697D" w:rsidRDefault="0062697D" w:rsidP="001B4CA4">
            <w:pPr>
              <w:numPr>
                <w:ilvl w:val="0"/>
                <w:numId w:val="11"/>
              </w:num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568" w:type="dxa"/>
          </w:tcPr>
          <w:p w:rsidR="0062697D" w:rsidRPr="0062697D" w:rsidRDefault="0062697D" w:rsidP="001B4CA4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2697D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 xml:space="preserve">Практическая работа № </w:t>
            </w:r>
            <w:proofErr w:type="gramStart"/>
            <w:r w:rsidRPr="0062697D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9 .</w:t>
            </w:r>
            <w:proofErr w:type="gramEnd"/>
            <w:r w:rsidRPr="0062697D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 xml:space="preserve"> </w:t>
            </w:r>
            <w:r w:rsidRPr="0062697D">
              <w:rPr>
                <w:rFonts w:ascii="Times New Roman" w:hAnsi="Times New Roman" w:cs="Times New Roman"/>
                <w:sz w:val="28"/>
                <w:szCs w:val="28"/>
              </w:rPr>
              <w:t>Проектные задания на самостоятельную разработку базы данных</w:t>
            </w:r>
          </w:p>
        </w:tc>
        <w:tc>
          <w:tcPr>
            <w:tcW w:w="992" w:type="dxa"/>
          </w:tcPr>
          <w:p w:rsidR="0062697D" w:rsidRPr="0062697D" w:rsidRDefault="0062697D" w:rsidP="001B4CA4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205" w:type="dxa"/>
            <w:vMerge/>
            <w:vAlign w:val="center"/>
          </w:tcPr>
          <w:p w:rsidR="0062697D" w:rsidRPr="0062697D" w:rsidRDefault="0062697D" w:rsidP="001B4CA4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93" w:type="dxa"/>
          </w:tcPr>
          <w:p w:rsidR="0062697D" w:rsidRPr="0062697D" w:rsidRDefault="0062697D" w:rsidP="001B4CA4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92" w:type="dxa"/>
          </w:tcPr>
          <w:p w:rsidR="0062697D" w:rsidRPr="0062697D" w:rsidRDefault="0062697D" w:rsidP="001B4CA4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62697D" w:rsidRPr="0062697D" w:rsidTr="0062697D">
        <w:trPr>
          <w:trHeight w:val="145"/>
        </w:trPr>
        <w:tc>
          <w:tcPr>
            <w:tcW w:w="919" w:type="dxa"/>
          </w:tcPr>
          <w:p w:rsidR="0062697D" w:rsidRPr="0062697D" w:rsidRDefault="0062697D" w:rsidP="001B4CA4">
            <w:pPr>
              <w:numPr>
                <w:ilvl w:val="0"/>
                <w:numId w:val="11"/>
              </w:num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568" w:type="dxa"/>
          </w:tcPr>
          <w:p w:rsidR="0062697D" w:rsidRPr="0062697D" w:rsidRDefault="0062697D" w:rsidP="001B4CA4">
            <w:pPr>
              <w:spacing w:after="0"/>
              <w:jc w:val="both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r w:rsidRPr="0062697D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Итоговое тестирование по теме "Программирование обработки информации"</w:t>
            </w:r>
          </w:p>
        </w:tc>
        <w:tc>
          <w:tcPr>
            <w:tcW w:w="992" w:type="dxa"/>
          </w:tcPr>
          <w:p w:rsidR="0062697D" w:rsidRPr="0062697D" w:rsidRDefault="0062697D" w:rsidP="001B4CA4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205" w:type="dxa"/>
            <w:vMerge/>
            <w:vAlign w:val="center"/>
          </w:tcPr>
          <w:p w:rsidR="0062697D" w:rsidRPr="0062697D" w:rsidRDefault="0062697D" w:rsidP="001B4CA4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93" w:type="dxa"/>
          </w:tcPr>
          <w:p w:rsidR="0062697D" w:rsidRPr="0062697D" w:rsidRDefault="0062697D" w:rsidP="001B4CA4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92" w:type="dxa"/>
          </w:tcPr>
          <w:p w:rsidR="0062697D" w:rsidRPr="0062697D" w:rsidRDefault="0062697D" w:rsidP="001B4CA4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AF781E" w:rsidRPr="0062697D" w:rsidTr="001B4CA4">
        <w:trPr>
          <w:trHeight w:val="145"/>
        </w:trPr>
        <w:tc>
          <w:tcPr>
            <w:tcW w:w="14669" w:type="dxa"/>
            <w:gridSpan w:val="6"/>
            <w:vAlign w:val="center"/>
          </w:tcPr>
          <w:p w:rsidR="00AF781E" w:rsidRPr="0062697D" w:rsidRDefault="00AF781E" w:rsidP="001B4CA4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2697D">
              <w:rPr>
                <w:rFonts w:ascii="Times New Roman" w:hAnsi="Times New Roman" w:cs="Times New Roman"/>
                <w:b/>
                <w:bCs/>
                <w:caps/>
                <w:sz w:val="28"/>
                <w:szCs w:val="28"/>
              </w:rPr>
              <w:t xml:space="preserve">Интернет - 16 </w:t>
            </w:r>
            <w:r w:rsidRPr="0062697D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ч.</w:t>
            </w:r>
          </w:p>
        </w:tc>
      </w:tr>
      <w:tr w:rsidR="0062697D" w:rsidRPr="0062697D" w:rsidTr="0062697D">
        <w:trPr>
          <w:trHeight w:val="145"/>
        </w:trPr>
        <w:tc>
          <w:tcPr>
            <w:tcW w:w="919" w:type="dxa"/>
          </w:tcPr>
          <w:p w:rsidR="0062697D" w:rsidRPr="0062697D" w:rsidRDefault="0062697D" w:rsidP="001B4CA4">
            <w:pPr>
              <w:numPr>
                <w:ilvl w:val="0"/>
                <w:numId w:val="11"/>
              </w:num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568" w:type="dxa"/>
          </w:tcPr>
          <w:p w:rsidR="0062697D" w:rsidRPr="0062697D" w:rsidRDefault="0062697D" w:rsidP="001B4CA4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2697D">
              <w:rPr>
                <w:rFonts w:ascii="Times New Roman" w:hAnsi="Times New Roman" w:cs="Times New Roman"/>
                <w:sz w:val="28"/>
                <w:szCs w:val="28"/>
              </w:rPr>
              <w:t xml:space="preserve">Организация глобальных </w:t>
            </w:r>
            <w:proofErr w:type="gramStart"/>
            <w:r w:rsidRPr="0062697D">
              <w:rPr>
                <w:rFonts w:ascii="Times New Roman" w:hAnsi="Times New Roman" w:cs="Times New Roman"/>
                <w:sz w:val="28"/>
                <w:szCs w:val="28"/>
              </w:rPr>
              <w:t>сетей  (</w:t>
            </w:r>
            <w:proofErr w:type="gramEnd"/>
            <w:r w:rsidRPr="0062697D">
              <w:rPr>
                <w:rFonts w:ascii="Times New Roman" w:hAnsi="Times New Roman" w:cs="Times New Roman"/>
                <w:sz w:val="28"/>
                <w:szCs w:val="28"/>
              </w:rPr>
              <w:t>§10-11)</w:t>
            </w:r>
          </w:p>
        </w:tc>
        <w:tc>
          <w:tcPr>
            <w:tcW w:w="992" w:type="dxa"/>
          </w:tcPr>
          <w:p w:rsidR="0062697D" w:rsidRPr="0062697D" w:rsidRDefault="0062697D" w:rsidP="001B4CA4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2697D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5205" w:type="dxa"/>
            <w:vMerge w:val="restart"/>
            <w:vAlign w:val="center"/>
          </w:tcPr>
          <w:p w:rsidR="0062697D" w:rsidRPr="00475E16" w:rsidRDefault="0062697D" w:rsidP="0062697D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475E16">
              <w:rPr>
                <w:rFonts w:ascii="Times New Roman" w:hAnsi="Times New Roman" w:cs="Times New Roman"/>
                <w:sz w:val="28"/>
                <w:szCs w:val="28"/>
              </w:rPr>
              <w:t>Знать определение понятия и типов информационных систем. Уметь различать и давать характеристику баз данных (табличных, иерархических, сетевых.</w:t>
            </w:r>
          </w:p>
          <w:p w:rsidR="0062697D" w:rsidRPr="00475E16" w:rsidRDefault="0062697D" w:rsidP="0062697D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475E16">
              <w:rPr>
                <w:rFonts w:ascii="Times New Roman" w:hAnsi="Times New Roman" w:cs="Times New Roman"/>
                <w:sz w:val="28"/>
                <w:szCs w:val="28"/>
              </w:rPr>
              <w:t>Формирование запросов на поиск данных в среде системы управления базами данных.</w:t>
            </w:r>
          </w:p>
          <w:p w:rsidR="0062697D" w:rsidRPr="00475E16" w:rsidRDefault="0062697D" w:rsidP="0062697D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proofErr w:type="gramStart"/>
            <w:r w:rsidRPr="00475E16">
              <w:rPr>
                <w:rFonts w:ascii="Times New Roman" w:hAnsi="Times New Roman" w:cs="Times New Roman"/>
                <w:sz w:val="28"/>
                <w:szCs w:val="28"/>
              </w:rPr>
              <w:t>создания</w:t>
            </w:r>
            <w:proofErr w:type="gramEnd"/>
            <w:r w:rsidRPr="00475E16">
              <w:rPr>
                <w:rFonts w:ascii="Times New Roman" w:hAnsi="Times New Roman" w:cs="Times New Roman"/>
                <w:sz w:val="28"/>
                <w:szCs w:val="28"/>
              </w:rPr>
              <w:t xml:space="preserve"> простейших моделей объектов и процессов в виде изображений и </w:t>
            </w:r>
            <w:r w:rsidRPr="00475E16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чертежей, динамических (электронных) таблиц, программ (в том числе в форме блок-схем);</w:t>
            </w:r>
          </w:p>
          <w:p w:rsidR="0062697D" w:rsidRPr="00475E16" w:rsidRDefault="0062697D" w:rsidP="0062697D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proofErr w:type="gramStart"/>
            <w:r w:rsidRPr="00475E16">
              <w:rPr>
                <w:rFonts w:ascii="Times New Roman" w:hAnsi="Times New Roman" w:cs="Times New Roman"/>
                <w:sz w:val="28"/>
                <w:szCs w:val="28"/>
              </w:rPr>
              <w:t>проведения</w:t>
            </w:r>
            <w:proofErr w:type="gramEnd"/>
            <w:r w:rsidRPr="00475E16">
              <w:rPr>
                <w:rFonts w:ascii="Times New Roman" w:hAnsi="Times New Roman" w:cs="Times New Roman"/>
                <w:sz w:val="28"/>
                <w:szCs w:val="28"/>
              </w:rPr>
              <w:t xml:space="preserve"> компьютерных экспериментов с использованием готовых моделей объектов и процессов;</w:t>
            </w:r>
          </w:p>
          <w:p w:rsidR="0062697D" w:rsidRPr="00475E16" w:rsidRDefault="0062697D" w:rsidP="0062697D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proofErr w:type="gramStart"/>
            <w:r w:rsidRPr="00475E16">
              <w:rPr>
                <w:rFonts w:ascii="Times New Roman" w:hAnsi="Times New Roman" w:cs="Times New Roman"/>
                <w:sz w:val="28"/>
                <w:szCs w:val="28"/>
              </w:rPr>
              <w:t>создания</w:t>
            </w:r>
            <w:proofErr w:type="gramEnd"/>
            <w:r w:rsidRPr="00475E16">
              <w:rPr>
                <w:rFonts w:ascii="Times New Roman" w:hAnsi="Times New Roman" w:cs="Times New Roman"/>
                <w:sz w:val="28"/>
                <w:szCs w:val="28"/>
              </w:rPr>
              <w:t xml:space="preserve"> информационных объектов, в том числе для оформления результатов учебной работы;</w:t>
            </w:r>
          </w:p>
          <w:p w:rsidR="0062697D" w:rsidRPr="00475E16" w:rsidRDefault="0062697D" w:rsidP="0062697D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proofErr w:type="gramStart"/>
            <w:r w:rsidRPr="00475E16">
              <w:rPr>
                <w:rFonts w:ascii="Times New Roman" w:hAnsi="Times New Roman" w:cs="Times New Roman"/>
                <w:sz w:val="28"/>
                <w:szCs w:val="28"/>
              </w:rPr>
              <w:t>организации</w:t>
            </w:r>
            <w:proofErr w:type="gramEnd"/>
            <w:r w:rsidRPr="00475E16">
              <w:rPr>
                <w:rFonts w:ascii="Times New Roman" w:hAnsi="Times New Roman" w:cs="Times New Roman"/>
                <w:sz w:val="28"/>
                <w:szCs w:val="28"/>
              </w:rPr>
              <w:t xml:space="preserve"> индивидуального информационного пространства, создания личных коллекций информационных объектов;</w:t>
            </w:r>
          </w:p>
          <w:p w:rsidR="0062697D" w:rsidRPr="0062697D" w:rsidRDefault="0062697D" w:rsidP="0062697D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proofErr w:type="gramStart"/>
            <w:r w:rsidRPr="00475E16">
              <w:rPr>
                <w:rFonts w:ascii="Times New Roman" w:hAnsi="Times New Roman" w:cs="Times New Roman"/>
                <w:sz w:val="28"/>
                <w:szCs w:val="28"/>
              </w:rPr>
              <w:t>передачи</w:t>
            </w:r>
            <w:proofErr w:type="gramEnd"/>
            <w:r w:rsidRPr="00475E16">
              <w:rPr>
                <w:rFonts w:ascii="Times New Roman" w:hAnsi="Times New Roman" w:cs="Times New Roman"/>
                <w:sz w:val="28"/>
                <w:szCs w:val="28"/>
              </w:rPr>
              <w:t xml:space="preserve"> информации по телекоммуникационным каналам в учебной и личной переписке, использования информационных ресурсов общества с соблюдением соответствующих требований.</w:t>
            </w:r>
          </w:p>
        </w:tc>
        <w:tc>
          <w:tcPr>
            <w:tcW w:w="993" w:type="dxa"/>
          </w:tcPr>
          <w:p w:rsidR="0062697D" w:rsidRPr="0062697D" w:rsidRDefault="0062697D" w:rsidP="001B4CA4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92" w:type="dxa"/>
          </w:tcPr>
          <w:p w:rsidR="0062697D" w:rsidRPr="0062697D" w:rsidRDefault="0062697D" w:rsidP="001B4CA4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62697D" w:rsidRPr="0062697D" w:rsidTr="0062697D">
        <w:trPr>
          <w:trHeight w:val="145"/>
        </w:trPr>
        <w:tc>
          <w:tcPr>
            <w:tcW w:w="919" w:type="dxa"/>
          </w:tcPr>
          <w:p w:rsidR="0062697D" w:rsidRPr="0062697D" w:rsidRDefault="0062697D" w:rsidP="001B4CA4">
            <w:pPr>
              <w:numPr>
                <w:ilvl w:val="0"/>
                <w:numId w:val="11"/>
              </w:num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568" w:type="dxa"/>
          </w:tcPr>
          <w:p w:rsidR="0062697D" w:rsidRPr="0062697D" w:rsidRDefault="0062697D" w:rsidP="001B4CA4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2697D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World Wide Web</w:t>
            </w:r>
            <w:r w:rsidRPr="0062697D">
              <w:rPr>
                <w:rFonts w:ascii="Times New Roman" w:hAnsi="Times New Roman" w:cs="Times New Roman"/>
                <w:sz w:val="28"/>
                <w:szCs w:val="28"/>
              </w:rPr>
              <w:t xml:space="preserve"> - Всемирная паутина (§12)</w:t>
            </w:r>
          </w:p>
        </w:tc>
        <w:tc>
          <w:tcPr>
            <w:tcW w:w="992" w:type="dxa"/>
          </w:tcPr>
          <w:p w:rsidR="0062697D" w:rsidRPr="0062697D" w:rsidRDefault="0062697D" w:rsidP="001B4CA4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2697D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5205" w:type="dxa"/>
            <w:vMerge/>
            <w:vAlign w:val="center"/>
          </w:tcPr>
          <w:p w:rsidR="0062697D" w:rsidRPr="0062697D" w:rsidRDefault="0062697D" w:rsidP="001B4CA4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93" w:type="dxa"/>
          </w:tcPr>
          <w:p w:rsidR="0062697D" w:rsidRPr="0062697D" w:rsidRDefault="0062697D" w:rsidP="001B4CA4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92" w:type="dxa"/>
          </w:tcPr>
          <w:p w:rsidR="0062697D" w:rsidRPr="0062697D" w:rsidRDefault="0062697D" w:rsidP="001B4CA4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62697D" w:rsidRPr="0062697D" w:rsidTr="0062697D">
        <w:trPr>
          <w:trHeight w:val="145"/>
        </w:trPr>
        <w:tc>
          <w:tcPr>
            <w:tcW w:w="919" w:type="dxa"/>
          </w:tcPr>
          <w:p w:rsidR="0062697D" w:rsidRPr="0062697D" w:rsidRDefault="0062697D" w:rsidP="001B4CA4">
            <w:pPr>
              <w:numPr>
                <w:ilvl w:val="0"/>
                <w:numId w:val="11"/>
              </w:num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568" w:type="dxa"/>
          </w:tcPr>
          <w:p w:rsidR="0062697D" w:rsidRPr="0062697D" w:rsidRDefault="0062697D" w:rsidP="001B4CA4">
            <w:pPr>
              <w:spacing w:after="0"/>
              <w:jc w:val="both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r w:rsidRPr="0062697D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 xml:space="preserve">Практическая работа № </w:t>
            </w:r>
            <w:proofErr w:type="gramStart"/>
            <w:r w:rsidRPr="0062697D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10 .</w:t>
            </w:r>
            <w:proofErr w:type="gramEnd"/>
            <w:r w:rsidRPr="0062697D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 xml:space="preserve"> </w:t>
            </w:r>
            <w:r w:rsidRPr="0062697D">
              <w:rPr>
                <w:rFonts w:ascii="Times New Roman" w:hAnsi="Times New Roman" w:cs="Times New Roman"/>
                <w:sz w:val="28"/>
                <w:szCs w:val="28"/>
              </w:rPr>
              <w:t>Интернет. Работа с электронной почтой и телеконференциями</w:t>
            </w:r>
          </w:p>
        </w:tc>
        <w:tc>
          <w:tcPr>
            <w:tcW w:w="992" w:type="dxa"/>
          </w:tcPr>
          <w:p w:rsidR="0062697D" w:rsidRPr="0062697D" w:rsidRDefault="0062697D" w:rsidP="001B4CA4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205" w:type="dxa"/>
            <w:vMerge/>
            <w:vAlign w:val="center"/>
          </w:tcPr>
          <w:p w:rsidR="0062697D" w:rsidRPr="0062697D" w:rsidRDefault="0062697D" w:rsidP="001B4CA4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93" w:type="dxa"/>
          </w:tcPr>
          <w:p w:rsidR="0062697D" w:rsidRPr="0062697D" w:rsidRDefault="0062697D" w:rsidP="001B4CA4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92" w:type="dxa"/>
          </w:tcPr>
          <w:p w:rsidR="0062697D" w:rsidRPr="0062697D" w:rsidRDefault="0062697D" w:rsidP="001B4CA4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62697D" w:rsidRPr="0062697D" w:rsidTr="0062697D">
        <w:trPr>
          <w:trHeight w:val="145"/>
        </w:trPr>
        <w:tc>
          <w:tcPr>
            <w:tcW w:w="919" w:type="dxa"/>
          </w:tcPr>
          <w:p w:rsidR="0062697D" w:rsidRPr="0062697D" w:rsidRDefault="0062697D" w:rsidP="001B4CA4">
            <w:pPr>
              <w:numPr>
                <w:ilvl w:val="0"/>
                <w:numId w:val="11"/>
              </w:num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568" w:type="dxa"/>
          </w:tcPr>
          <w:p w:rsidR="0062697D" w:rsidRPr="0062697D" w:rsidRDefault="0062697D" w:rsidP="001B4CA4">
            <w:pPr>
              <w:spacing w:after="0"/>
              <w:jc w:val="both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r w:rsidRPr="0062697D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 xml:space="preserve">Практическая работа № </w:t>
            </w:r>
            <w:proofErr w:type="gramStart"/>
            <w:r w:rsidRPr="0062697D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11 .</w:t>
            </w:r>
            <w:proofErr w:type="gramEnd"/>
            <w:r w:rsidRPr="0062697D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 xml:space="preserve"> </w:t>
            </w:r>
            <w:r w:rsidRPr="0062697D">
              <w:rPr>
                <w:rFonts w:ascii="Times New Roman" w:hAnsi="Times New Roman" w:cs="Times New Roman"/>
                <w:sz w:val="28"/>
                <w:szCs w:val="28"/>
              </w:rPr>
              <w:t xml:space="preserve">Интернет. Работа с браузером. Просмотр </w:t>
            </w:r>
            <w:proofErr w:type="spellStart"/>
            <w:r w:rsidRPr="0062697D">
              <w:rPr>
                <w:rFonts w:ascii="Times New Roman" w:hAnsi="Times New Roman" w:cs="Times New Roman"/>
                <w:sz w:val="28"/>
                <w:szCs w:val="28"/>
              </w:rPr>
              <w:t>Web</w:t>
            </w:r>
            <w:proofErr w:type="spellEnd"/>
            <w:r w:rsidRPr="0062697D">
              <w:rPr>
                <w:rFonts w:ascii="Times New Roman" w:hAnsi="Times New Roman" w:cs="Times New Roman"/>
                <w:sz w:val="28"/>
                <w:szCs w:val="28"/>
              </w:rPr>
              <w:t>-страниц</w:t>
            </w:r>
          </w:p>
        </w:tc>
        <w:tc>
          <w:tcPr>
            <w:tcW w:w="992" w:type="dxa"/>
          </w:tcPr>
          <w:p w:rsidR="0062697D" w:rsidRPr="0062697D" w:rsidRDefault="0062697D" w:rsidP="001B4CA4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205" w:type="dxa"/>
            <w:vMerge/>
            <w:vAlign w:val="center"/>
          </w:tcPr>
          <w:p w:rsidR="0062697D" w:rsidRPr="0062697D" w:rsidRDefault="0062697D" w:rsidP="001B4CA4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93" w:type="dxa"/>
          </w:tcPr>
          <w:p w:rsidR="0062697D" w:rsidRPr="0062697D" w:rsidRDefault="0062697D" w:rsidP="001B4CA4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92" w:type="dxa"/>
          </w:tcPr>
          <w:p w:rsidR="0062697D" w:rsidRPr="0062697D" w:rsidRDefault="0062697D" w:rsidP="001B4CA4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62697D" w:rsidRPr="0062697D" w:rsidTr="0062697D">
        <w:trPr>
          <w:trHeight w:val="145"/>
        </w:trPr>
        <w:tc>
          <w:tcPr>
            <w:tcW w:w="919" w:type="dxa"/>
          </w:tcPr>
          <w:p w:rsidR="0062697D" w:rsidRPr="0062697D" w:rsidRDefault="0062697D" w:rsidP="001B4CA4">
            <w:pPr>
              <w:numPr>
                <w:ilvl w:val="0"/>
                <w:numId w:val="11"/>
              </w:num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568" w:type="dxa"/>
          </w:tcPr>
          <w:p w:rsidR="0062697D" w:rsidRPr="0062697D" w:rsidRDefault="0062697D" w:rsidP="001B4CA4">
            <w:pPr>
              <w:spacing w:after="0"/>
              <w:jc w:val="both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r w:rsidRPr="0062697D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 xml:space="preserve">Практическая работа № </w:t>
            </w:r>
            <w:proofErr w:type="gramStart"/>
            <w:r w:rsidRPr="0062697D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12 .</w:t>
            </w:r>
            <w:proofErr w:type="gramEnd"/>
            <w:r w:rsidRPr="0062697D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 xml:space="preserve"> </w:t>
            </w:r>
            <w:r w:rsidRPr="0062697D">
              <w:rPr>
                <w:rFonts w:ascii="Times New Roman" w:hAnsi="Times New Roman" w:cs="Times New Roman"/>
                <w:sz w:val="28"/>
                <w:szCs w:val="28"/>
              </w:rPr>
              <w:t xml:space="preserve">Интернет. Сохранение загруженных </w:t>
            </w:r>
            <w:proofErr w:type="spellStart"/>
            <w:r w:rsidRPr="0062697D">
              <w:rPr>
                <w:rFonts w:ascii="Times New Roman" w:hAnsi="Times New Roman" w:cs="Times New Roman"/>
                <w:sz w:val="28"/>
                <w:szCs w:val="28"/>
              </w:rPr>
              <w:t>Web</w:t>
            </w:r>
            <w:proofErr w:type="spellEnd"/>
            <w:r w:rsidRPr="0062697D">
              <w:rPr>
                <w:rFonts w:ascii="Times New Roman" w:hAnsi="Times New Roman" w:cs="Times New Roman"/>
                <w:sz w:val="28"/>
                <w:szCs w:val="28"/>
              </w:rPr>
              <w:t>-страниц</w:t>
            </w:r>
          </w:p>
        </w:tc>
        <w:tc>
          <w:tcPr>
            <w:tcW w:w="992" w:type="dxa"/>
          </w:tcPr>
          <w:p w:rsidR="0062697D" w:rsidRPr="0062697D" w:rsidRDefault="0062697D" w:rsidP="001B4CA4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205" w:type="dxa"/>
            <w:vMerge/>
            <w:vAlign w:val="center"/>
          </w:tcPr>
          <w:p w:rsidR="0062697D" w:rsidRPr="0062697D" w:rsidRDefault="0062697D" w:rsidP="001B4CA4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93" w:type="dxa"/>
          </w:tcPr>
          <w:p w:rsidR="0062697D" w:rsidRPr="0062697D" w:rsidRDefault="0062697D" w:rsidP="001B4CA4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92" w:type="dxa"/>
          </w:tcPr>
          <w:p w:rsidR="0062697D" w:rsidRPr="0062697D" w:rsidRDefault="0062697D" w:rsidP="001B4CA4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62697D" w:rsidRPr="0062697D" w:rsidTr="0062697D">
        <w:trPr>
          <w:trHeight w:val="145"/>
        </w:trPr>
        <w:tc>
          <w:tcPr>
            <w:tcW w:w="919" w:type="dxa"/>
          </w:tcPr>
          <w:p w:rsidR="0062697D" w:rsidRPr="0062697D" w:rsidRDefault="0062697D" w:rsidP="001B4CA4">
            <w:pPr>
              <w:numPr>
                <w:ilvl w:val="0"/>
                <w:numId w:val="11"/>
              </w:num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568" w:type="dxa"/>
          </w:tcPr>
          <w:p w:rsidR="0062697D" w:rsidRPr="0062697D" w:rsidRDefault="0062697D" w:rsidP="001B4CA4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2697D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 xml:space="preserve">Практическая работа № </w:t>
            </w:r>
            <w:proofErr w:type="gramStart"/>
            <w:r w:rsidRPr="0062697D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13 .</w:t>
            </w:r>
            <w:proofErr w:type="gramEnd"/>
            <w:r w:rsidRPr="0062697D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 xml:space="preserve"> </w:t>
            </w:r>
            <w:r w:rsidRPr="0062697D">
              <w:rPr>
                <w:rFonts w:ascii="Times New Roman" w:hAnsi="Times New Roman" w:cs="Times New Roman"/>
                <w:sz w:val="28"/>
                <w:szCs w:val="28"/>
              </w:rPr>
              <w:t>Интернет. Работа с поисковыми системами</w:t>
            </w:r>
          </w:p>
        </w:tc>
        <w:tc>
          <w:tcPr>
            <w:tcW w:w="992" w:type="dxa"/>
          </w:tcPr>
          <w:p w:rsidR="0062697D" w:rsidRPr="0062697D" w:rsidRDefault="0062697D" w:rsidP="001B4CA4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205" w:type="dxa"/>
            <w:vMerge/>
            <w:vAlign w:val="center"/>
          </w:tcPr>
          <w:p w:rsidR="0062697D" w:rsidRPr="0062697D" w:rsidRDefault="0062697D" w:rsidP="001B4CA4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93" w:type="dxa"/>
          </w:tcPr>
          <w:p w:rsidR="0062697D" w:rsidRPr="0062697D" w:rsidRDefault="0062697D" w:rsidP="001B4CA4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92" w:type="dxa"/>
          </w:tcPr>
          <w:p w:rsidR="0062697D" w:rsidRPr="0062697D" w:rsidRDefault="0062697D" w:rsidP="001B4CA4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62697D" w:rsidRPr="0062697D" w:rsidTr="0062697D">
        <w:trPr>
          <w:trHeight w:val="145"/>
        </w:trPr>
        <w:tc>
          <w:tcPr>
            <w:tcW w:w="919" w:type="dxa"/>
          </w:tcPr>
          <w:p w:rsidR="0062697D" w:rsidRPr="0062697D" w:rsidRDefault="0062697D" w:rsidP="001B4CA4">
            <w:pPr>
              <w:numPr>
                <w:ilvl w:val="0"/>
                <w:numId w:val="11"/>
              </w:num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568" w:type="dxa"/>
          </w:tcPr>
          <w:p w:rsidR="0062697D" w:rsidRPr="0062697D" w:rsidRDefault="008E0887" w:rsidP="001B4CA4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м</w:t>
            </w:r>
            <w:proofErr w:type="gramEnd"/>
            <w:r w:rsidR="0062697D" w:rsidRPr="0062697D">
              <w:rPr>
                <w:rFonts w:ascii="Times New Roman" w:hAnsi="Times New Roman" w:cs="Times New Roman"/>
                <w:sz w:val="28"/>
                <w:szCs w:val="28"/>
              </w:rPr>
              <w:t xml:space="preserve"> (§13-14)</w:t>
            </w:r>
          </w:p>
        </w:tc>
        <w:tc>
          <w:tcPr>
            <w:tcW w:w="992" w:type="dxa"/>
          </w:tcPr>
          <w:p w:rsidR="0062697D" w:rsidRPr="0062697D" w:rsidRDefault="0062697D" w:rsidP="001B4CA4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2697D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5205" w:type="dxa"/>
            <w:vMerge/>
            <w:vAlign w:val="center"/>
          </w:tcPr>
          <w:p w:rsidR="0062697D" w:rsidRPr="0062697D" w:rsidRDefault="0062697D" w:rsidP="001B4CA4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93" w:type="dxa"/>
          </w:tcPr>
          <w:p w:rsidR="0062697D" w:rsidRPr="0062697D" w:rsidRDefault="0062697D" w:rsidP="001B4CA4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92" w:type="dxa"/>
          </w:tcPr>
          <w:p w:rsidR="0062697D" w:rsidRPr="0062697D" w:rsidRDefault="0062697D" w:rsidP="001B4CA4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62697D" w:rsidRPr="0062697D" w:rsidTr="0062697D">
        <w:trPr>
          <w:trHeight w:val="145"/>
        </w:trPr>
        <w:tc>
          <w:tcPr>
            <w:tcW w:w="919" w:type="dxa"/>
          </w:tcPr>
          <w:p w:rsidR="0062697D" w:rsidRPr="0062697D" w:rsidRDefault="0062697D" w:rsidP="001B4CA4">
            <w:pPr>
              <w:numPr>
                <w:ilvl w:val="0"/>
                <w:numId w:val="11"/>
              </w:num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568" w:type="dxa"/>
          </w:tcPr>
          <w:p w:rsidR="0062697D" w:rsidRPr="0062697D" w:rsidRDefault="0062697D" w:rsidP="001B4CA4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2697D">
              <w:rPr>
                <w:rFonts w:ascii="Times New Roman" w:hAnsi="Times New Roman" w:cs="Times New Roman"/>
                <w:sz w:val="28"/>
                <w:szCs w:val="28"/>
              </w:rPr>
              <w:t xml:space="preserve">Создание таблиц и списков на </w:t>
            </w:r>
            <w:proofErr w:type="spellStart"/>
            <w:r w:rsidRPr="0062697D">
              <w:rPr>
                <w:rFonts w:ascii="Times New Roman" w:hAnsi="Times New Roman" w:cs="Times New Roman"/>
                <w:sz w:val="28"/>
                <w:szCs w:val="28"/>
              </w:rPr>
              <w:t>Web</w:t>
            </w:r>
            <w:proofErr w:type="spellEnd"/>
            <w:r w:rsidRPr="0062697D">
              <w:rPr>
                <w:rFonts w:ascii="Times New Roman" w:hAnsi="Times New Roman" w:cs="Times New Roman"/>
                <w:sz w:val="28"/>
                <w:szCs w:val="28"/>
              </w:rPr>
              <w:t>-странице (§15)</w:t>
            </w:r>
          </w:p>
        </w:tc>
        <w:tc>
          <w:tcPr>
            <w:tcW w:w="992" w:type="dxa"/>
          </w:tcPr>
          <w:p w:rsidR="0062697D" w:rsidRPr="0062697D" w:rsidRDefault="0062697D" w:rsidP="001B4CA4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2697D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5205" w:type="dxa"/>
            <w:vMerge/>
            <w:vAlign w:val="center"/>
          </w:tcPr>
          <w:p w:rsidR="0062697D" w:rsidRPr="0062697D" w:rsidRDefault="0062697D" w:rsidP="001B4CA4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93" w:type="dxa"/>
          </w:tcPr>
          <w:p w:rsidR="0062697D" w:rsidRPr="0062697D" w:rsidRDefault="0062697D" w:rsidP="001B4CA4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92" w:type="dxa"/>
          </w:tcPr>
          <w:p w:rsidR="0062697D" w:rsidRPr="0062697D" w:rsidRDefault="0062697D" w:rsidP="001B4CA4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62697D" w:rsidRPr="0062697D" w:rsidTr="0062697D">
        <w:trPr>
          <w:trHeight w:val="145"/>
        </w:trPr>
        <w:tc>
          <w:tcPr>
            <w:tcW w:w="919" w:type="dxa"/>
          </w:tcPr>
          <w:p w:rsidR="0062697D" w:rsidRPr="0062697D" w:rsidRDefault="0062697D" w:rsidP="001B4CA4">
            <w:pPr>
              <w:numPr>
                <w:ilvl w:val="0"/>
                <w:numId w:val="11"/>
              </w:num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568" w:type="dxa"/>
          </w:tcPr>
          <w:p w:rsidR="0062697D" w:rsidRPr="0062697D" w:rsidRDefault="0062697D" w:rsidP="001B4CA4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2697D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 xml:space="preserve">Практическая работа № </w:t>
            </w:r>
            <w:proofErr w:type="gramStart"/>
            <w:r w:rsidRPr="0062697D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14 .</w:t>
            </w:r>
            <w:proofErr w:type="gramEnd"/>
            <w:r w:rsidRPr="0062697D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 xml:space="preserve"> </w:t>
            </w:r>
            <w:r w:rsidRPr="0062697D">
              <w:rPr>
                <w:rFonts w:ascii="Times New Roman" w:hAnsi="Times New Roman" w:cs="Times New Roman"/>
                <w:sz w:val="28"/>
                <w:szCs w:val="28"/>
              </w:rPr>
              <w:t>Разработка сайта "Моя семья"</w:t>
            </w:r>
          </w:p>
        </w:tc>
        <w:tc>
          <w:tcPr>
            <w:tcW w:w="992" w:type="dxa"/>
          </w:tcPr>
          <w:p w:rsidR="0062697D" w:rsidRPr="0062697D" w:rsidRDefault="0062697D" w:rsidP="001B4CA4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205" w:type="dxa"/>
            <w:vMerge/>
            <w:vAlign w:val="center"/>
          </w:tcPr>
          <w:p w:rsidR="0062697D" w:rsidRPr="0062697D" w:rsidRDefault="0062697D" w:rsidP="001B4CA4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93" w:type="dxa"/>
          </w:tcPr>
          <w:p w:rsidR="0062697D" w:rsidRPr="0062697D" w:rsidRDefault="0062697D" w:rsidP="001B4CA4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92" w:type="dxa"/>
          </w:tcPr>
          <w:p w:rsidR="0062697D" w:rsidRPr="0062697D" w:rsidRDefault="0062697D" w:rsidP="001B4CA4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62697D" w:rsidRPr="0062697D" w:rsidTr="0062697D">
        <w:trPr>
          <w:trHeight w:val="145"/>
        </w:trPr>
        <w:tc>
          <w:tcPr>
            <w:tcW w:w="919" w:type="dxa"/>
          </w:tcPr>
          <w:p w:rsidR="0062697D" w:rsidRPr="0062697D" w:rsidRDefault="0062697D" w:rsidP="001B4CA4">
            <w:pPr>
              <w:numPr>
                <w:ilvl w:val="0"/>
                <w:numId w:val="11"/>
              </w:num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568" w:type="dxa"/>
          </w:tcPr>
          <w:p w:rsidR="0062697D" w:rsidRPr="0062697D" w:rsidRDefault="0062697D" w:rsidP="001B4CA4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2697D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 xml:space="preserve">Практическая работа № </w:t>
            </w:r>
            <w:proofErr w:type="gramStart"/>
            <w:r w:rsidRPr="0062697D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15 .</w:t>
            </w:r>
            <w:proofErr w:type="gramEnd"/>
            <w:r w:rsidRPr="0062697D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 xml:space="preserve"> </w:t>
            </w:r>
            <w:r w:rsidRPr="0062697D">
              <w:rPr>
                <w:rFonts w:ascii="Times New Roman" w:hAnsi="Times New Roman" w:cs="Times New Roman"/>
                <w:sz w:val="28"/>
                <w:szCs w:val="28"/>
              </w:rPr>
              <w:t>Разработка сайта "Животный мир"</w:t>
            </w:r>
          </w:p>
        </w:tc>
        <w:tc>
          <w:tcPr>
            <w:tcW w:w="992" w:type="dxa"/>
          </w:tcPr>
          <w:p w:rsidR="0062697D" w:rsidRPr="0062697D" w:rsidRDefault="0062697D" w:rsidP="001B4CA4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205" w:type="dxa"/>
            <w:vMerge/>
            <w:vAlign w:val="center"/>
          </w:tcPr>
          <w:p w:rsidR="0062697D" w:rsidRPr="0062697D" w:rsidRDefault="0062697D" w:rsidP="001B4CA4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93" w:type="dxa"/>
          </w:tcPr>
          <w:p w:rsidR="0062697D" w:rsidRPr="0062697D" w:rsidRDefault="0062697D" w:rsidP="001B4CA4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92" w:type="dxa"/>
          </w:tcPr>
          <w:p w:rsidR="0062697D" w:rsidRPr="0062697D" w:rsidRDefault="0062697D" w:rsidP="001B4CA4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62697D" w:rsidRPr="0062697D" w:rsidTr="0062697D">
        <w:trPr>
          <w:trHeight w:val="145"/>
        </w:trPr>
        <w:tc>
          <w:tcPr>
            <w:tcW w:w="919" w:type="dxa"/>
          </w:tcPr>
          <w:p w:rsidR="0062697D" w:rsidRPr="0062697D" w:rsidRDefault="0062697D" w:rsidP="001B4CA4">
            <w:pPr>
              <w:numPr>
                <w:ilvl w:val="0"/>
                <w:numId w:val="11"/>
              </w:num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568" w:type="dxa"/>
          </w:tcPr>
          <w:p w:rsidR="0062697D" w:rsidRPr="0062697D" w:rsidRDefault="0062697D" w:rsidP="001B4CA4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2697D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 xml:space="preserve">Практическая работа № </w:t>
            </w:r>
            <w:proofErr w:type="gramStart"/>
            <w:r w:rsidRPr="0062697D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16 .</w:t>
            </w:r>
            <w:proofErr w:type="gramEnd"/>
            <w:r w:rsidRPr="0062697D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 xml:space="preserve"> </w:t>
            </w:r>
            <w:r w:rsidRPr="0062697D">
              <w:rPr>
                <w:rFonts w:ascii="Times New Roman" w:hAnsi="Times New Roman" w:cs="Times New Roman"/>
                <w:sz w:val="28"/>
                <w:szCs w:val="28"/>
              </w:rPr>
              <w:t>Разработка сайта "Наш класс"</w:t>
            </w:r>
          </w:p>
        </w:tc>
        <w:tc>
          <w:tcPr>
            <w:tcW w:w="992" w:type="dxa"/>
          </w:tcPr>
          <w:p w:rsidR="0062697D" w:rsidRPr="0062697D" w:rsidRDefault="0062697D" w:rsidP="001B4CA4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205" w:type="dxa"/>
            <w:vMerge/>
            <w:vAlign w:val="center"/>
          </w:tcPr>
          <w:p w:rsidR="0062697D" w:rsidRPr="0062697D" w:rsidRDefault="0062697D" w:rsidP="001B4CA4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93" w:type="dxa"/>
          </w:tcPr>
          <w:p w:rsidR="0062697D" w:rsidRPr="0062697D" w:rsidRDefault="0062697D" w:rsidP="001B4CA4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92" w:type="dxa"/>
          </w:tcPr>
          <w:p w:rsidR="0062697D" w:rsidRPr="0062697D" w:rsidRDefault="0062697D" w:rsidP="001B4CA4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62697D" w:rsidRPr="0062697D" w:rsidTr="0062697D">
        <w:trPr>
          <w:trHeight w:val="145"/>
        </w:trPr>
        <w:tc>
          <w:tcPr>
            <w:tcW w:w="919" w:type="dxa"/>
          </w:tcPr>
          <w:p w:rsidR="0062697D" w:rsidRPr="0062697D" w:rsidRDefault="0062697D" w:rsidP="001B4CA4">
            <w:pPr>
              <w:numPr>
                <w:ilvl w:val="0"/>
                <w:numId w:val="11"/>
              </w:num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568" w:type="dxa"/>
          </w:tcPr>
          <w:p w:rsidR="0062697D" w:rsidRPr="0062697D" w:rsidRDefault="0062697D" w:rsidP="001B4CA4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2697D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 xml:space="preserve">Практическая работа № </w:t>
            </w:r>
            <w:proofErr w:type="gramStart"/>
            <w:r w:rsidRPr="0062697D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17 .</w:t>
            </w:r>
            <w:proofErr w:type="gramEnd"/>
            <w:r w:rsidRPr="0062697D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 xml:space="preserve"> </w:t>
            </w:r>
            <w:r w:rsidRPr="0062697D">
              <w:rPr>
                <w:rFonts w:ascii="Times New Roman" w:hAnsi="Times New Roman" w:cs="Times New Roman"/>
                <w:sz w:val="28"/>
                <w:szCs w:val="28"/>
              </w:rPr>
              <w:t>Проектные задания на разработку сайтов</w:t>
            </w:r>
          </w:p>
        </w:tc>
        <w:tc>
          <w:tcPr>
            <w:tcW w:w="992" w:type="dxa"/>
          </w:tcPr>
          <w:p w:rsidR="0062697D" w:rsidRPr="0062697D" w:rsidRDefault="0062697D" w:rsidP="001B4CA4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205" w:type="dxa"/>
            <w:vMerge/>
            <w:vAlign w:val="center"/>
          </w:tcPr>
          <w:p w:rsidR="0062697D" w:rsidRPr="0062697D" w:rsidRDefault="0062697D" w:rsidP="001B4CA4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93" w:type="dxa"/>
          </w:tcPr>
          <w:p w:rsidR="0062697D" w:rsidRPr="0062697D" w:rsidRDefault="0062697D" w:rsidP="001B4CA4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92" w:type="dxa"/>
          </w:tcPr>
          <w:p w:rsidR="0062697D" w:rsidRPr="0062697D" w:rsidRDefault="0062697D" w:rsidP="001B4CA4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62697D" w:rsidRPr="0062697D" w:rsidTr="0062697D">
        <w:trPr>
          <w:trHeight w:val="145"/>
        </w:trPr>
        <w:tc>
          <w:tcPr>
            <w:tcW w:w="919" w:type="dxa"/>
          </w:tcPr>
          <w:p w:rsidR="0062697D" w:rsidRPr="0062697D" w:rsidRDefault="0062697D" w:rsidP="001B4CA4">
            <w:pPr>
              <w:numPr>
                <w:ilvl w:val="0"/>
                <w:numId w:val="11"/>
              </w:num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568" w:type="dxa"/>
          </w:tcPr>
          <w:p w:rsidR="0062697D" w:rsidRPr="0062697D" w:rsidRDefault="0062697D" w:rsidP="001B4CA4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2697D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 xml:space="preserve">Практическая работа № </w:t>
            </w:r>
            <w:proofErr w:type="gramStart"/>
            <w:r w:rsidRPr="0062697D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17 .</w:t>
            </w:r>
            <w:proofErr w:type="gramEnd"/>
            <w:r w:rsidRPr="0062697D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 xml:space="preserve"> </w:t>
            </w:r>
            <w:r w:rsidRPr="0062697D">
              <w:rPr>
                <w:rFonts w:ascii="Times New Roman" w:hAnsi="Times New Roman" w:cs="Times New Roman"/>
                <w:sz w:val="28"/>
                <w:szCs w:val="28"/>
              </w:rPr>
              <w:t>Проектные задания на разработку сайтов</w:t>
            </w:r>
          </w:p>
        </w:tc>
        <w:tc>
          <w:tcPr>
            <w:tcW w:w="992" w:type="dxa"/>
          </w:tcPr>
          <w:p w:rsidR="0062697D" w:rsidRPr="0062697D" w:rsidRDefault="0062697D" w:rsidP="001B4CA4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205" w:type="dxa"/>
            <w:vMerge/>
            <w:vAlign w:val="center"/>
          </w:tcPr>
          <w:p w:rsidR="0062697D" w:rsidRPr="0062697D" w:rsidRDefault="0062697D" w:rsidP="001B4CA4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93" w:type="dxa"/>
          </w:tcPr>
          <w:p w:rsidR="0062697D" w:rsidRPr="0062697D" w:rsidRDefault="0062697D" w:rsidP="001B4CA4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92" w:type="dxa"/>
          </w:tcPr>
          <w:p w:rsidR="0062697D" w:rsidRPr="0062697D" w:rsidRDefault="0062697D" w:rsidP="001B4CA4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62697D" w:rsidRPr="0062697D" w:rsidTr="0062697D">
        <w:trPr>
          <w:trHeight w:val="145"/>
        </w:trPr>
        <w:tc>
          <w:tcPr>
            <w:tcW w:w="919" w:type="dxa"/>
          </w:tcPr>
          <w:p w:rsidR="0062697D" w:rsidRPr="0062697D" w:rsidRDefault="0062697D" w:rsidP="001B4CA4">
            <w:pPr>
              <w:numPr>
                <w:ilvl w:val="0"/>
                <w:numId w:val="11"/>
              </w:num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568" w:type="dxa"/>
          </w:tcPr>
          <w:p w:rsidR="0062697D" w:rsidRPr="0062697D" w:rsidRDefault="0062697D" w:rsidP="001B4CA4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2697D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 xml:space="preserve">Практическая работа № </w:t>
            </w:r>
            <w:proofErr w:type="gramStart"/>
            <w:r w:rsidRPr="0062697D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17 .</w:t>
            </w:r>
            <w:proofErr w:type="gramEnd"/>
            <w:r w:rsidRPr="0062697D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 xml:space="preserve"> </w:t>
            </w:r>
            <w:r w:rsidRPr="0062697D">
              <w:rPr>
                <w:rFonts w:ascii="Times New Roman" w:hAnsi="Times New Roman" w:cs="Times New Roman"/>
                <w:sz w:val="28"/>
                <w:szCs w:val="28"/>
              </w:rPr>
              <w:t>Проектные задания на разработку сайтов</w:t>
            </w:r>
          </w:p>
        </w:tc>
        <w:tc>
          <w:tcPr>
            <w:tcW w:w="992" w:type="dxa"/>
          </w:tcPr>
          <w:p w:rsidR="0062697D" w:rsidRPr="0062697D" w:rsidRDefault="0062697D" w:rsidP="001B4CA4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205" w:type="dxa"/>
            <w:vMerge/>
            <w:vAlign w:val="center"/>
          </w:tcPr>
          <w:p w:rsidR="0062697D" w:rsidRPr="0062697D" w:rsidRDefault="0062697D" w:rsidP="001B4CA4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93" w:type="dxa"/>
          </w:tcPr>
          <w:p w:rsidR="0062697D" w:rsidRPr="0062697D" w:rsidRDefault="0062697D" w:rsidP="001B4CA4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92" w:type="dxa"/>
          </w:tcPr>
          <w:p w:rsidR="0062697D" w:rsidRPr="0062697D" w:rsidRDefault="0062697D" w:rsidP="001B4CA4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62697D" w:rsidRPr="0062697D" w:rsidTr="0062697D">
        <w:trPr>
          <w:trHeight w:val="145"/>
        </w:trPr>
        <w:tc>
          <w:tcPr>
            <w:tcW w:w="919" w:type="dxa"/>
          </w:tcPr>
          <w:p w:rsidR="0062697D" w:rsidRPr="0062697D" w:rsidRDefault="0062697D" w:rsidP="001B4CA4">
            <w:pPr>
              <w:numPr>
                <w:ilvl w:val="0"/>
                <w:numId w:val="11"/>
              </w:num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568" w:type="dxa"/>
          </w:tcPr>
          <w:p w:rsidR="0062697D" w:rsidRPr="0062697D" w:rsidRDefault="0062697D" w:rsidP="001B4CA4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2697D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 xml:space="preserve">Практическая работа № </w:t>
            </w:r>
            <w:proofErr w:type="gramStart"/>
            <w:r w:rsidRPr="0062697D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17 .</w:t>
            </w:r>
            <w:proofErr w:type="gramEnd"/>
            <w:r w:rsidRPr="0062697D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 xml:space="preserve"> </w:t>
            </w:r>
            <w:r w:rsidRPr="0062697D">
              <w:rPr>
                <w:rFonts w:ascii="Times New Roman" w:hAnsi="Times New Roman" w:cs="Times New Roman"/>
                <w:sz w:val="28"/>
                <w:szCs w:val="28"/>
              </w:rPr>
              <w:t>Проектные задания на разработку сайтов</w:t>
            </w:r>
          </w:p>
        </w:tc>
        <w:tc>
          <w:tcPr>
            <w:tcW w:w="992" w:type="dxa"/>
          </w:tcPr>
          <w:p w:rsidR="0062697D" w:rsidRPr="0062697D" w:rsidRDefault="0062697D" w:rsidP="001B4CA4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205" w:type="dxa"/>
            <w:vMerge/>
            <w:vAlign w:val="center"/>
          </w:tcPr>
          <w:p w:rsidR="0062697D" w:rsidRPr="0062697D" w:rsidRDefault="0062697D" w:rsidP="001B4CA4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93" w:type="dxa"/>
          </w:tcPr>
          <w:p w:rsidR="0062697D" w:rsidRPr="0062697D" w:rsidRDefault="0062697D" w:rsidP="001B4CA4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92" w:type="dxa"/>
          </w:tcPr>
          <w:p w:rsidR="0062697D" w:rsidRPr="0062697D" w:rsidRDefault="0062697D" w:rsidP="001B4CA4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62697D" w:rsidRPr="0062697D" w:rsidTr="0062697D">
        <w:trPr>
          <w:trHeight w:val="145"/>
        </w:trPr>
        <w:tc>
          <w:tcPr>
            <w:tcW w:w="919" w:type="dxa"/>
          </w:tcPr>
          <w:p w:rsidR="0062697D" w:rsidRPr="0062697D" w:rsidRDefault="0062697D" w:rsidP="001B4CA4">
            <w:pPr>
              <w:numPr>
                <w:ilvl w:val="0"/>
                <w:numId w:val="11"/>
              </w:num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568" w:type="dxa"/>
          </w:tcPr>
          <w:p w:rsidR="0062697D" w:rsidRPr="0062697D" w:rsidRDefault="0062697D" w:rsidP="001B4CA4">
            <w:pPr>
              <w:spacing w:after="0"/>
              <w:jc w:val="both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r w:rsidRPr="0062697D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Итоговое тестирование по теме "Интернет"</w:t>
            </w:r>
          </w:p>
        </w:tc>
        <w:tc>
          <w:tcPr>
            <w:tcW w:w="992" w:type="dxa"/>
          </w:tcPr>
          <w:p w:rsidR="0062697D" w:rsidRPr="0062697D" w:rsidRDefault="0062697D" w:rsidP="001B4CA4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205" w:type="dxa"/>
            <w:vMerge/>
            <w:vAlign w:val="center"/>
          </w:tcPr>
          <w:p w:rsidR="0062697D" w:rsidRPr="0062697D" w:rsidRDefault="0062697D" w:rsidP="001B4CA4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93" w:type="dxa"/>
          </w:tcPr>
          <w:p w:rsidR="0062697D" w:rsidRPr="0062697D" w:rsidRDefault="0062697D" w:rsidP="001B4CA4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92" w:type="dxa"/>
          </w:tcPr>
          <w:p w:rsidR="0062697D" w:rsidRPr="0062697D" w:rsidRDefault="0062697D" w:rsidP="001B4CA4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AF781E" w:rsidRPr="0062697D" w:rsidTr="001B4CA4">
        <w:trPr>
          <w:trHeight w:val="145"/>
        </w:trPr>
        <w:tc>
          <w:tcPr>
            <w:tcW w:w="14669" w:type="dxa"/>
            <w:gridSpan w:val="6"/>
            <w:vAlign w:val="center"/>
          </w:tcPr>
          <w:p w:rsidR="00AF781E" w:rsidRPr="0062697D" w:rsidRDefault="00AF781E" w:rsidP="001B4CA4">
            <w:pPr>
              <w:spacing w:after="0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62697D">
              <w:rPr>
                <w:rFonts w:ascii="Times New Roman" w:hAnsi="Times New Roman" w:cs="Times New Roman"/>
                <w:b/>
                <w:sz w:val="28"/>
                <w:szCs w:val="28"/>
              </w:rPr>
              <w:t>ИНФОРМАЦИОННОЕ МОДЕЛИРОВАНИЕ - 24 ч.</w:t>
            </w:r>
          </w:p>
        </w:tc>
      </w:tr>
      <w:tr w:rsidR="0062697D" w:rsidRPr="0062697D" w:rsidTr="0062697D">
        <w:trPr>
          <w:trHeight w:val="145"/>
        </w:trPr>
        <w:tc>
          <w:tcPr>
            <w:tcW w:w="919" w:type="dxa"/>
          </w:tcPr>
          <w:p w:rsidR="0062697D" w:rsidRPr="0062697D" w:rsidRDefault="0062697D" w:rsidP="001B4CA4">
            <w:pPr>
              <w:numPr>
                <w:ilvl w:val="0"/>
                <w:numId w:val="11"/>
              </w:num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568" w:type="dxa"/>
          </w:tcPr>
          <w:p w:rsidR="0062697D" w:rsidRPr="0062697D" w:rsidRDefault="0062697D" w:rsidP="001B4CA4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2697D">
              <w:rPr>
                <w:rFonts w:ascii="Times New Roman" w:hAnsi="Times New Roman" w:cs="Times New Roman"/>
                <w:sz w:val="28"/>
                <w:szCs w:val="28"/>
              </w:rPr>
              <w:t>Компьютерное информационное моделирование (§16)</w:t>
            </w:r>
          </w:p>
        </w:tc>
        <w:tc>
          <w:tcPr>
            <w:tcW w:w="992" w:type="dxa"/>
          </w:tcPr>
          <w:p w:rsidR="0062697D" w:rsidRPr="0062697D" w:rsidRDefault="0062697D" w:rsidP="001B4CA4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2697D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5205" w:type="dxa"/>
            <w:vMerge w:val="restart"/>
            <w:vAlign w:val="center"/>
          </w:tcPr>
          <w:p w:rsidR="0062697D" w:rsidRPr="00475E16" w:rsidRDefault="0062697D" w:rsidP="008E0887">
            <w:pPr>
              <w:suppressAutoHyphens/>
              <w:autoSpaceDE w:val="0"/>
              <w:autoSpaceDN w:val="0"/>
              <w:adjustRightInd w:val="0"/>
              <w:spacing w:after="0" w:line="48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475E16">
              <w:rPr>
                <w:rFonts w:ascii="Times New Roman" w:hAnsi="Times New Roman" w:cs="Times New Roman"/>
                <w:sz w:val="28"/>
                <w:szCs w:val="28"/>
              </w:rPr>
              <w:t>Знать определение понятия и типов информационных систем. Уметь различать и давать характеристику баз данных (табличных, иерархических, сетевых.</w:t>
            </w:r>
          </w:p>
          <w:p w:rsidR="0062697D" w:rsidRPr="00475E16" w:rsidRDefault="0062697D" w:rsidP="008E0887">
            <w:pPr>
              <w:suppressAutoHyphens/>
              <w:autoSpaceDE w:val="0"/>
              <w:autoSpaceDN w:val="0"/>
              <w:adjustRightInd w:val="0"/>
              <w:spacing w:after="0" w:line="48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475E16">
              <w:rPr>
                <w:rFonts w:ascii="Times New Roman" w:hAnsi="Times New Roman" w:cs="Times New Roman"/>
                <w:sz w:val="28"/>
                <w:szCs w:val="28"/>
              </w:rPr>
              <w:t>Формирование запросов на поиск данных в среде системы управления базами данных.</w:t>
            </w:r>
          </w:p>
          <w:p w:rsidR="0062697D" w:rsidRPr="00475E16" w:rsidRDefault="0062697D" w:rsidP="008E0887">
            <w:pPr>
              <w:tabs>
                <w:tab w:val="left" w:pos="720"/>
              </w:tabs>
              <w:autoSpaceDE w:val="0"/>
              <w:autoSpaceDN w:val="0"/>
              <w:adjustRightInd w:val="0"/>
              <w:spacing w:after="0" w:line="480" w:lineRule="auto"/>
              <w:rPr>
                <w:rFonts w:ascii="Times New Roman" w:hAnsi="Times New Roman" w:cs="Times New Roman"/>
                <w:sz w:val="28"/>
                <w:szCs w:val="28"/>
              </w:rPr>
            </w:pPr>
            <w:proofErr w:type="gramStart"/>
            <w:r w:rsidRPr="00475E16">
              <w:rPr>
                <w:rFonts w:ascii="Times New Roman" w:hAnsi="Times New Roman" w:cs="Times New Roman"/>
                <w:sz w:val="28"/>
                <w:szCs w:val="28"/>
              </w:rPr>
              <w:t>создания</w:t>
            </w:r>
            <w:proofErr w:type="gramEnd"/>
            <w:r w:rsidRPr="00475E16">
              <w:rPr>
                <w:rFonts w:ascii="Times New Roman" w:hAnsi="Times New Roman" w:cs="Times New Roman"/>
                <w:sz w:val="28"/>
                <w:szCs w:val="28"/>
              </w:rPr>
              <w:t xml:space="preserve"> простейших моделей объектов и процессов в виде изображений и чертежей, динамических (электронных) таблиц, программ (в том числе в форме блок-схем);</w:t>
            </w:r>
          </w:p>
          <w:p w:rsidR="0062697D" w:rsidRPr="00475E16" w:rsidRDefault="0062697D" w:rsidP="008E0887">
            <w:pPr>
              <w:tabs>
                <w:tab w:val="left" w:pos="720"/>
              </w:tabs>
              <w:autoSpaceDE w:val="0"/>
              <w:autoSpaceDN w:val="0"/>
              <w:adjustRightInd w:val="0"/>
              <w:spacing w:after="0" w:line="480" w:lineRule="auto"/>
              <w:rPr>
                <w:rFonts w:ascii="Times New Roman" w:hAnsi="Times New Roman" w:cs="Times New Roman"/>
                <w:sz w:val="28"/>
                <w:szCs w:val="28"/>
              </w:rPr>
            </w:pPr>
            <w:proofErr w:type="gramStart"/>
            <w:r w:rsidRPr="00475E16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проведения</w:t>
            </w:r>
            <w:proofErr w:type="gramEnd"/>
            <w:r w:rsidRPr="00475E16">
              <w:rPr>
                <w:rFonts w:ascii="Times New Roman" w:hAnsi="Times New Roman" w:cs="Times New Roman"/>
                <w:sz w:val="28"/>
                <w:szCs w:val="28"/>
              </w:rPr>
              <w:t xml:space="preserve"> компьютерных экспериментов с использованием готовых моделей объектов и процессов;</w:t>
            </w:r>
          </w:p>
          <w:p w:rsidR="0062697D" w:rsidRPr="00475E16" w:rsidRDefault="0062697D" w:rsidP="008E0887">
            <w:pPr>
              <w:suppressAutoHyphens/>
              <w:autoSpaceDE w:val="0"/>
              <w:autoSpaceDN w:val="0"/>
              <w:adjustRightInd w:val="0"/>
              <w:spacing w:after="0" w:line="48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proofErr w:type="gramStart"/>
            <w:r w:rsidRPr="00475E16">
              <w:rPr>
                <w:rFonts w:ascii="Times New Roman" w:hAnsi="Times New Roman" w:cs="Times New Roman"/>
                <w:sz w:val="28"/>
                <w:szCs w:val="28"/>
              </w:rPr>
              <w:t>создания</w:t>
            </w:r>
            <w:proofErr w:type="gramEnd"/>
            <w:r w:rsidRPr="00475E16">
              <w:rPr>
                <w:rFonts w:ascii="Times New Roman" w:hAnsi="Times New Roman" w:cs="Times New Roman"/>
                <w:sz w:val="28"/>
                <w:szCs w:val="28"/>
              </w:rPr>
              <w:t xml:space="preserve"> информационных объектов, в том числе для оформления результатов учебной работы;</w:t>
            </w:r>
          </w:p>
          <w:p w:rsidR="0062697D" w:rsidRPr="00475E16" w:rsidRDefault="0062697D" w:rsidP="008E0887">
            <w:pPr>
              <w:suppressAutoHyphens/>
              <w:autoSpaceDE w:val="0"/>
              <w:autoSpaceDN w:val="0"/>
              <w:adjustRightInd w:val="0"/>
              <w:spacing w:after="0" w:line="48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proofErr w:type="gramStart"/>
            <w:r w:rsidRPr="00475E16">
              <w:rPr>
                <w:rFonts w:ascii="Times New Roman" w:hAnsi="Times New Roman" w:cs="Times New Roman"/>
                <w:sz w:val="28"/>
                <w:szCs w:val="28"/>
              </w:rPr>
              <w:t>организации</w:t>
            </w:r>
            <w:proofErr w:type="gramEnd"/>
            <w:r w:rsidRPr="00475E16">
              <w:rPr>
                <w:rFonts w:ascii="Times New Roman" w:hAnsi="Times New Roman" w:cs="Times New Roman"/>
                <w:sz w:val="28"/>
                <w:szCs w:val="28"/>
              </w:rPr>
              <w:t xml:space="preserve"> индивидуального информационного пространства, создания личных коллекций информационных объектов;</w:t>
            </w:r>
          </w:p>
          <w:p w:rsidR="0062697D" w:rsidRPr="0062697D" w:rsidRDefault="0062697D" w:rsidP="008E0887">
            <w:pPr>
              <w:spacing w:after="0" w:line="48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proofErr w:type="gramStart"/>
            <w:r w:rsidRPr="00475E16">
              <w:rPr>
                <w:rFonts w:ascii="Times New Roman" w:hAnsi="Times New Roman" w:cs="Times New Roman"/>
                <w:sz w:val="28"/>
                <w:szCs w:val="28"/>
              </w:rPr>
              <w:t>передачи</w:t>
            </w:r>
            <w:proofErr w:type="gramEnd"/>
            <w:r w:rsidRPr="00475E16">
              <w:rPr>
                <w:rFonts w:ascii="Times New Roman" w:hAnsi="Times New Roman" w:cs="Times New Roman"/>
                <w:sz w:val="28"/>
                <w:szCs w:val="28"/>
              </w:rPr>
              <w:t xml:space="preserve"> информации по телекоммуникационным каналам в учебной и личной переписке, использования информационных </w:t>
            </w:r>
            <w:r w:rsidRPr="00475E16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ресурсов общества с соблюдением соответствующих требований.</w:t>
            </w:r>
          </w:p>
        </w:tc>
        <w:tc>
          <w:tcPr>
            <w:tcW w:w="993" w:type="dxa"/>
          </w:tcPr>
          <w:p w:rsidR="0062697D" w:rsidRPr="0062697D" w:rsidRDefault="0062697D" w:rsidP="001B4CA4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92" w:type="dxa"/>
          </w:tcPr>
          <w:p w:rsidR="0062697D" w:rsidRPr="0062697D" w:rsidRDefault="0062697D" w:rsidP="001B4CA4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62697D" w:rsidRPr="0062697D" w:rsidTr="0062697D">
        <w:trPr>
          <w:trHeight w:val="145"/>
        </w:trPr>
        <w:tc>
          <w:tcPr>
            <w:tcW w:w="919" w:type="dxa"/>
          </w:tcPr>
          <w:p w:rsidR="0062697D" w:rsidRPr="0062697D" w:rsidRDefault="0062697D" w:rsidP="001B4CA4">
            <w:pPr>
              <w:numPr>
                <w:ilvl w:val="0"/>
                <w:numId w:val="11"/>
              </w:num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568" w:type="dxa"/>
          </w:tcPr>
          <w:p w:rsidR="0062697D" w:rsidRPr="0062697D" w:rsidRDefault="0062697D" w:rsidP="001B4CA4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2697D">
              <w:rPr>
                <w:rFonts w:ascii="Times New Roman" w:hAnsi="Times New Roman" w:cs="Times New Roman"/>
                <w:sz w:val="28"/>
                <w:szCs w:val="28"/>
              </w:rPr>
              <w:t>Моделирование зависимостей между величинами (§17)</w:t>
            </w:r>
          </w:p>
        </w:tc>
        <w:tc>
          <w:tcPr>
            <w:tcW w:w="992" w:type="dxa"/>
          </w:tcPr>
          <w:p w:rsidR="0062697D" w:rsidRPr="0062697D" w:rsidRDefault="0062697D" w:rsidP="001B4CA4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2697D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5205" w:type="dxa"/>
            <w:vMerge/>
            <w:vAlign w:val="center"/>
          </w:tcPr>
          <w:p w:rsidR="0062697D" w:rsidRPr="0062697D" w:rsidRDefault="0062697D" w:rsidP="001B4CA4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93" w:type="dxa"/>
          </w:tcPr>
          <w:p w:rsidR="0062697D" w:rsidRPr="0062697D" w:rsidRDefault="0062697D" w:rsidP="001B4CA4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92" w:type="dxa"/>
          </w:tcPr>
          <w:p w:rsidR="0062697D" w:rsidRPr="0062697D" w:rsidRDefault="0062697D" w:rsidP="001B4CA4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62697D" w:rsidRPr="0062697D" w:rsidTr="0062697D">
        <w:trPr>
          <w:trHeight w:val="145"/>
        </w:trPr>
        <w:tc>
          <w:tcPr>
            <w:tcW w:w="919" w:type="dxa"/>
          </w:tcPr>
          <w:p w:rsidR="0062697D" w:rsidRPr="0062697D" w:rsidRDefault="0062697D" w:rsidP="001B4CA4">
            <w:pPr>
              <w:numPr>
                <w:ilvl w:val="0"/>
                <w:numId w:val="11"/>
              </w:num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568" w:type="dxa"/>
          </w:tcPr>
          <w:p w:rsidR="0062697D" w:rsidRPr="0062697D" w:rsidRDefault="0062697D" w:rsidP="001B4CA4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2697D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 xml:space="preserve">Практическая работа № </w:t>
            </w:r>
            <w:proofErr w:type="gramStart"/>
            <w:r w:rsidRPr="0062697D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18 .</w:t>
            </w:r>
            <w:proofErr w:type="gramEnd"/>
            <w:r w:rsidRPr="0062697D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 xml:space="preserve"> </w:t>
            </w:r>
            <w:r w:rsidRPr="0062697D">
              <w:rPr>
                <w:rFonts w:ascii="Times New Roman" w:hAnsi="Times New Roman" w:cs="Times New Roman"/>
                <w:sz w:val="28"/>
                <w:szCs w:val="28"/>
              </w:rPr>
              <w:t>Получение регрессионных моделей</w:t>
            </w:r>
          </w:p>
        </w:tc>
        <w:tc>
          <w:tcPr>
            <w:tcW w:w="992" w:type="dxa"/>
          </w:tcPr>
          <w:p w:rsidR="0062697D" w:rsidRPr="0062697D" w:rsidRDefault="0062697D" w:rsidP="001B4CA4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205" w:type="dxa"/>
            <w:vMerge/>
            <w:vAlign w:val="center"/>
          </w:tcPr>
          <w:p w:rsidR="0062697D" w:rsidRPr="0062697D" w:rsidRDefault="0062697D" w:rsidP="001B4CA4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93" w:type="dxa"/>
          </w:tcPr>
          <w:p w:rsidR="0062697D" w:rsidRPr="0062697D" w:rsidRDefault="0062697D" w:rsidP="001B4CA4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92" w:type="dxa"/>
          </w:tcPr>
          <w:p w:rsidR="0062697D" w:rsidRPr="0062697D" w:rsidRDefault="0062697D" w:rsidP="001B4CA4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62697D" w:rsidRPr="0062697D" w:rsidTr="0062697D">
        <w:trPr>
          <w:trHeight w:val="145"/>
        </w:trPr>
        <w:tc>
          <w:tcPr>
            <w:tcW w:w="919" w:type="dxa"/>
          </w:tcPr>
          <w:p w:rsidR="0062697D" w:rsidRPr="0062697D" w:rsidRDefault="0062697D" w:rsidP="001B4CA4">
            <w:pPr>
              <w:numPr>
                <w:ilvl w:val="0"/>
                <w:numId w:val="11"/>
              </w:num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568" w:type="dxa"/>
          </w:tcPr>
          <w:p w:rsidR="0062697D" w:rsidRPr="0062697D" w:rsidRDefault="0062697D" w:rsidP="001B4CA4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2697D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 xml:space="preserve">Практическая работа № </w:t>
            </w:r>
            <w:proofErr w:type="gramStart"/>
            <w:r w:rsidRPr="0062697D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18 .</w:t>
            </w:r>
            <w:proofErr w:type="gramEnd"/>
            <w:r w:rsidRPr="0062697D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 xml:space="preserve"> </w:t>
            </w:r>
            <w:r w:rsidRPr="0062697D">
              <w:rPr>
                <w:rFonts w:ascii="Times New Roman" w:hAnsi="Times New Roman" w:cs="Times New Roman"/>
                <w:sz w:val="28"/>
                <w:szCs w:val="28"/>
              </w:rPr>
              <w:t>Получение регрессионных моделей</w:t>
            </w:r>
          </w:p>
        </w:tc>
        <w:tc>
          <w:tcPr>
            <w:tcW w:w="992" w:type="dxa"/>
          </w:tcPr>
          <w:p w:rsidR="0062697D" w:rsidRPr="0062697D" w:rsidRDefault="0062697D" w:rsidP="001B4CA4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205" w:type="dxa"/>
            <w:vMerge/>
            <w:vAlign w:val="center"/>
          </w:tcPr>
          <w:p w:rsidR="0062697D" w:rsidRPr="0062697D" w:rsidRDefault="0062697D" w:rsidP="001B4CA4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93" w:type="dxa"/>
          </w:tcPr>
          <w:p w:rsidR="0062697D" w:rsidRPr="0062697D" w:rsidRDefault="0062697D" w:rsidP="001B4CA4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92" w:type="dxa"/>
          </w:tcPr>
          <w:p w:rsidR="0062697D" w:rsidRPr="0062697D" w:rsidRDefault="0062697D" w:rsidP="001B4CA4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62697D" w:rsidRPr="0062697D" w:rsidTr="0062697D">
        <w:trPr>
          <w:trHeight w:val="145"/>
        </w:trPr>
        <w:tc>
          <w:tcPr>
            <w:tcW w:w="919" w:type="dxa"/>
          </w:tcPr>
          <w:p w:rsidR="0062697D" w:rsidRPr="0062697D" w:rsidRDefault="0062697D" w:rsidP="001B4CA4">
            <w:pPr>
              <w:numPr>
                <w:ilvl w:val="0"/>
                <w:numId w:val="11"/>
              </w:num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568" w:type="dxa"/>
          </w:tcPr>
          <w:p w:rsidR="0062697D" w:rsidRPr="0062697D" w:rsidRDefault="0062697D" w:rsidP="001B4CA4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2697D">
              <w:rPr>
                <w:rFonts w:ascii="Times New Roman" w:hAnsi="Times New Roman" w:cs="Times New Roman"/>
                <w:sz w:val="28"/>
                <w:szCs w:val="28"/>
              </w:rPr>
              <w:t>Модели статистического прогнозирования (§18)</w:t>
            </w:r>
          </w:p>
        </w:tc>
        <w:tc>
          <w:tcPr>
            <w:tcW w:w="992" w:type="dxa"/>
          </w:tcPr>
          <w:p w:rsidR="0062697D" w:rsidRPr="0062697D" w:rsidRDefault="0062697D" w:rsidP="001B4CA4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2697D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5205" w:type="dxa"/>
            <w:vMerge/>
            <w:vAlign w:val="center"/>
          </w:tcPr>
          <w:p w:rsidR="0062697D" w:rsidRPr="0062697D" w:rsidRDefault="0062697D" w:rsidP="001B4CA4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93" w:type="dxa"/>
          </w:tcPr>
          <w:p w:rsidR="0062697D" w:rsidRPr="0062697D" w:rsidRDefault="0062697D" w:rsidP="001B4CA4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92" w:type="dxa"/>
          </w:tcPr>
          <w:p w:rsidR="0062697D" w:rsidRPr="0062697D" w:rsidRDefault="0062697D" w:rsidP="001B4CA4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62697D" w:rsidRPr="0062697D" w:rsidTr="0062697D">
        <w:trPr>
          <w:trHeight w:val="145"/>
        </w:trPr>
        <w:tc>
          <w:tcPr>
            <w:tcW w:w="919" w:type="dxa"/>
          </w:tcPr>
          <w:p w:rsidR="0062697D" w:rsidRPr="0062697D" w:rsidRDefault="0062697D" w:rsidP="001B4CA4">
            <w:pPr>
              <w:numPr>
                <w:ilvl w:val="0"/>
                <w:numId w:val="11"/>
              </w:num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568" w:type="dxa"/>
          </w:tcPr>
          <w:p w:rsidR="0062697D" w:rsidRPr="0062697D" w:rsidRDefault="0062697D" w:rsidP="001B4CA4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2697D">
              <w:rPr>
                <w:rFonts w:ascii="Times New Roman" w:hAnsi="Times New Roman" w:cs="Times New Roman"/>
                <w:sz w:val="28"/>
                <w:szCs w:val="28"/>
              </w:rPr>
              <w:t>Модели статистического прогнозирования (§18)</w:t>
            </w:r>
          </w:p>
        </w:tc>
        <w:tc>
          <w:tcPr>
            <w:tcW w:w="992" w:type="dxa"/>
          </w:tcPr>
          <w:p w:rsidR="0062697D" w:rsidRPr="0062697D" w:rsidRDefault="0062697D" w:rsidP="001B4CA4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2697D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5205" w:type="dxa"/>
            <w:vMerge/>
            <w:vAlign w:val="center"/>
          </w:tcPr>
          <w:p w:rsidR="0062697D" w:rsidRPr="0062697D" w:rsidRDefault="0062697D" w:rsidP="001B4CA4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93" w:type="dxa"/>
          </w:tcPr>
          <w:p w:rsidR="0062697D" w:rsidRPr="0062697D" w:rsidRDefault="0062697D" w:rsidP="001B4CA4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92" w:type="dxa"/>
          </w:tcPr>
          <w:p w:rsidR="0062697D" w:rsidRPr="0062697D" w:rsidRDefault="0062697D" w:rsidP="001B4CA4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62697D" w:rsidRPr="0062697D" w:rsidTr="0062697D">
        <w:trPr>
          <w:trHeight w:val="145"/>
        </w:trPr>
        <w:tc>
          <w:tcPr>
            <w:tcW w:w="919" w:type="dxa"/>
          </w:tcPr>
          <w:p w:rsidR="0062697D" w:rsidRPr="0062697D" w:rsidRDefault="0062697D" w:rsidP="001B4CA4">
            <w:pPr>
              <w:numPr>
                <w:ilvl w:val="0"/>
                <w:numId w:val="11"/>
              </w:num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568" w:type="dxa"/>
          </w:tcPr>
          <w:p w:rsidR="0062697D" w:rsidRPr="0062697D" w:rsidRDefault="0062697D" w:rsidP="001B4CA4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2697D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 xml:space="preserve">Практическая работа № </w:t>
            </w:r>
            <w:proofErr w:type="gramStart"/>
            <w:r w:rsidRPr="0062697D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19 .</w:t>
            </w:r>
            <w:proofErr w:type="gramEnd"/>
            <w:r w:rsidRPr="0062697D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 xml:space="preserve"> </w:t>
            </w:r>
            <w:r w:rsidRPr="0062697D">
              <w:rPr>
                <w:rFonts w:ascii="Times New Roman" w:hAnsi="Times New Roman" w:cs="Times New Roman"/>
                <w:sz w:val="28"/>
                <w:szCs w:val="28"/>
              </w:rPr>
              <w:t>Прогнозирование</w:t>
            </w:r>
          </w:p>
        </w:tc>
        <w:tc>
          <w:tcPr>
            <w:tcW w:w="992" w:type="dxa"/>
          </w:tcPr>
          <w:p w:rsidR="0062697D" w:rsidRPr="0062697D" w:rsidRDefault="0062697D" w:rsidP="001B4CA4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205" w:type="dxa"/>
            <w:vMerge/>
            <w:vAlign w:val="center"/>
          </w:tcPr>
          <w:p w:rsidR="0062697D" w:rsidRPr="0062697D" w:rsidRDefault="0062697D" w:rsidP="001B4CA4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93" w:type="dxa"/>
          </w:tcPr>
          <w:p w:rsidR="0062697D" w:rsidRPr="0062697D" w:rsidRDefault="0062697D" w:rsidP="001B4CA4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92" w:type="dxa"/>
          </w:tcPr>
          <w:p w:rsidR="0062697D" w:rsidRPr="0062697D" w:rsidRDefault="0062697D" w:rsidP="001B4CA4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62697D" w:rsidRPr="0062697D" w:rsidTr="0062697D">
        <w:trPr>
          <w:trHeight w:val="145"/>
        </w:trPr>
        <w:tc>
          <w:tcPr>
            <w:tcW w:w="919" w:type="dxa"/>
          </w:tcPr>
          <w:p w:rsidR="0062697D" w:rsidRPr="0062697D" w:rsidRDefault="0062697D" w:rsidP="001B4CA4">
            <w:pPr>
              <w:numPr>
                <w:ilvl w:val="0"/>
                <w:numId w:val="11"/>
              </w:num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568" w:type="dxa"/>
          </w:tcPr>
          <w:p w:rsidR="0062697D" w:rsidRPr="0062697D" w:rsidRDefault="0062697D" w:rsidP="001B4CA4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2697D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 xml:space="preserve">Практическая работа № </w:t>
            </w:r>
            <w:proofErr w:type="gramStart"/>
            <w:r w:rsidRPr="0062697D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19 .</w:t>
            </w:r>
            <w:proofErr w:type="gramEnd"/>
            <w:r w:rsidRPr="0062697D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 xml:space="preserve"> </w:t>
            </w:r>
            <w:r w:rsidRPr="0062697D">
              <w:rPr>
                <w:rFonts w:ascii="Times New Roman" w:hAnsi="Times New Roman" w:cs="Times New Roman"/>
                <w:sz w:val="28"/>
                <w:szCs w:val="28"/>
              </w:rPr>
              <w:t>Прогнозирование</w:t>
            </w:r>
          </w:p>
        </w:tc>
        <w:tc>
          <w:tcPr>
            <w:tcW w:w="992" w:type="dxa"/>
          </w:tcPr>
          <w:p w:rsidR="0062697D" w:rsidRPr="0062697D" w:rsidRDefault="0062697D" w:rsidP="001B4CA4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205" w:type="dxa"/>
            <w:vMerge/>
            <w:vAlign w:val="center"/>
          </w:tcPr>
          <w:p w:rsidR="0062697D" w:rsidRPr="0062697D" w:rsidRDefault="0062697D" w:rsidP="001B4CA4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93" w:type="dxa"/>
          </w:tcPr>
          <w:p w:rsidR="0062697D" w:rsidRPr="0062697D" w:rsidRDefault="0062697D" w:rsidP="001B4CA4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92" w:type="dxa"/>
          </w:tcPr>
          <w:p w:rsidR="0062697D" w:rsidRPr="0062697D" w:rsidRDefault="0062697D" w:rsidP="001B4CA4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62697D" w:rsidRPr="0062697D" w:rsidTr="0062697D">
        <w:trPr>
          <w:trHeight w:val="145"/>
        </w:trPr>
        <w:tc>
          <w:tcPr>
            <w:tcW w:w="919" w:type="dxa"/>
          </w:tcPr>
          <w:p w:rsidR="0062697D" w:rsidRPr="0062697D" w:rsidRDefault="0062697D" w:rsidP="001B4CA4">
            <w:pPr>
              <w:numPr>
                <w:ilvl w:val="0"/>
                <w:numId w:val="11"/>
              </w:num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568" w:type="dxa"/>
          </w:tcPr>
          <w:p w:rsidR="0062697D" w:rsidRPr="0062697D" w:rsidRDefault="0062697D" w:rsidP="001B4CA4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2697D">
              <w:rPr>
                <w:rFonts w:ascii="Times New Roman" w:hAnsi="Times New Roman" w:cs="Times New Roman"/>
                <w:sz w:val="28"/>
                <w:szCs w:val="28"/>
              </w:rPr>
              <w:t xml:space="preserve">Моделирование корреляционных зависимостей </w:t>
            </w:r>
            <w:proofErr w:type="gramStart"/>
            <w:r w:rsidRPr="0062697D">
              <w:rPr>
                <w:rFonts w:ascii="Times New Roman" w:hAnsi="Times New Roman" w:cs="Times New Roman"/>
                <w:sz w:val="28"/>
                <w:szCs w:val="28"/>
              </w:rPr>
              <w:t>( §</w:t>
            </w:r>
            <w:proofErr w:type="gramEnd"/>
            <w:r w:rsidRPr="0062697D">
              <w:rPr>
                <w:rFonts w:ascii="Times New Roman" w:hAnsi="Times New Roman" w:cs="Times New Roman"/>
                <w:sz w:val="28"/>
                <w:szCs w:val="28"/>
              </w:rPr>
              <w:t>19)</w:t>
            </w:r>
          </w:p>
        </w:tc>
        <w:tc>
          <w:tcPr>
            <w:tcW w:w="992" w:type="dxa"/>
          </w:tcPr>
          <w:p w:rsidR="0062697D" w:rsidRPr="0062697D" w:rsidRDefault="0062697D" w:rsidP="001B4CA4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2697D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5205" w:type="dxa"/>
            <w:vMerge/>
            <w:vAlign w:val="center"/>
          </w:tcPr>
          <w:p w:rsidR="0062697D" w:rsidRPr="0062697D" w:rsidRDefault="0062697D" w:rsidP="001B4CA4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93" w:type="dxa"/>
          </w:tcPr>
          <w:p w:rsidR="0062697D" w:rsidRPr="0062697D" w:rsidRDefault="0062697D" w:rsidP="001B4CA4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92" w:type="dxa"/>
          </w:tcPr>
          <w:p w:rsidR="0062697D" w:rsidRPr="0062697D" w:rsidRDefault="0062697D" w:rsidP="001B4CA4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62697D" w:rsidRPr="0062697D" w:rsidTr="0062697D">
        <w:trPr>
          <w:trHeight w:val="145"/>
        </w:trPr>
        <w:tc>
          <w:tcPr>
            <w:tcW w:w="919" w:type="dxa"/>
          </w:tcPr>
          <w:p w:rsidR="0062697D" w:rsidRPr="0062697D" w:rsidRDefault="0062697D" w:rsidP="001B4CA4">
            <w:pPr>
              <w:numPr>
                <w:ilvl w:val="0"/>
                <w:numId w:val="11"/>
              </w:num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568" w:type="dxa"/>
          </w:tcPr>
          <w:p w:rsidR="0062697D" w:rsidRPr="0062697D" w:rsidRDefault="0062697D" w:rsidP="001B4CA4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2697D">
              <w:rPr>
                <w:rFonts w:ascii="Times New Roman" w:hAnsi="Times New Roman" w:cs="Times New Roman"/>
                <w:sz w:val="28"/>
                <w:szCs w:val="28"/>
              </w:rPr>
              <w:t xml:space="preserve">Моделирование корреляционных зависимостей </w:t>
            </w:r>
            <w:proofErr w:type="gramStart"/>
            <w:r w:rsidRPr="0062697D">
              <w:rPr>
                <w:rFonts w:ascii="Times New Roman" w:hAnsi="Times New Roman" w:cs="Times New Roman"/>
                <w:sz w:val="28"/>
                <w:szCs w:val="28"/>
              </w:rPr>
              <w:t>( §</w:t>
            </w:r>
            <w:proofErr w:type="gramEnd"/>
            <w:r w:rsidRPr="0062697D">
              <w:rPr>
                <w:rFonts w:ascii="Times New Roman" w:hAnsi="Times New Roman" w:cs="Times New Roman"/>
                <w:sz w:val="28"/>
                <w:szCs w:val="28"/>
              </w:rPr>
              <w:t>19)</w:t>
            </w:r>
          </w:p>
        </w:tc>
        <w:tc>
          <w:tcPr>
            <w:tcW w:w="992" w:type="dxa"/>
          </w:tcPr>
          <w:p w:rsidR="0062697D" w:rsidRPr="0062697D" w:rsidRDefault="0062697D" w:rsidP="001B4CA4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2697D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5205" w:type="dxa"/>
            <w:vMerge/>
            <w:vAlign w:val="center"/>
          </w:tcPr>
          <w:p w:rsidR="0062697D" w:rsidRPr="0062697D" w:rsidRDefault="0062697D" w:rsidP="001B4CA4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93" w:type="dxa"/>
          </w:tcPr>
          <w:p w:rsidR="0062697D" w:rsidRPr="0062697D" w:rsidRDefault="0062697D" w:rsidP="001B4CA4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92" w:type="dxa"/>
          </w:tcPr>
          <w:p w:rsidR="0062697D" w:rsidRPr="0062697D" w:rsidRDefault="0062697D" w:rsidP="001B4CA4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62697D" w:rsidRPr="0062697D" w:rsidTr="0062697D">
        <w:trPr>
          <w:trHeight w:val="145"/>
        </w:trPr>
        <w:tc>
          <w:tcPr>
            <w:tcW w:w="919" w:type="dxa"/>
          </w:tcPr>
          <w:p w:rsidR="0062697D" w:rsidRPr="0062697D" w:rsidRDefault="0062697D" w:rsidP="001B4CA4">
            <w:pPr>
              <w:numPr>
                <w:ilvl w:val="0"/>
                <w:numId w:val="11"/>
              </w:num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568" w:type="dxa"/>
          </w:tcPr>
          <w:p w:rsidR="0062697D" w:rsidRPr="0062697D" w:rsidRDefault="0062697D" w:rsidP="001B4CA4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2697D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 xml:space="preserve">Практическая работа № </w:t>
            </w:r>
            <w:proofErr w:type="gramStart"/>
            <w:r w:rsidRPr="0062697D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19 .</w:t>
            </w:r>
            <w:proofErr w:type="gramEnd"/>
            <w:r w:rsidRPr="0062697D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 xml:space="preserve"> </w:t>
            </w:r>
            <w:r w:rsidRPr="0062697D">
              <w:rPr>
                <w:rFonts w:ascii="Times New Roman" w:hAnsi="Times New Roman" w:cs="Times New Roman"/>
                <w:sz w:val="28"/>
                <w:szCs w:val="28"/>
              </w:rPr>
              <w:t>Расчет корреляционных зависимостей</w:t>
            </w:r>
          </w:p>
        </w:tc>
        <w:tc>
          <w:tcPr>
            <w:tcW w:w="992" w:type="dxa"/>
          </w:tcPr>
          <w:p w:rsidR="0062697D" w:rsidRPr="0062697D" w:rsidRDefault="0062697D" w:rsidP="001B4CA4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205" w:type="dxa"/>
            <w:vMerge/>
            <w:vAlign w:val="center"/>
          </w:tcPr>
          <w:p w:rsidR="0062697D" w:rsidRPr="0062697D" w:rsidRDefault="0062697D" w:rsidP="001B4CA4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93" w:type="dxa"/>
          </w:tcPr>
          <w:p w:rsidR="0062697D" w:rsidRPr="0062697D" w:rsidRDefault="0062697D" w:rsidP="001B4CA4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92" w:type="dxa"/>
          </w:tcPr>
          <w:p w:rsidR="0062697D" w:rsidRPr="0062697D" w:rsidRDefault="0062697D" w:rsidP="001B4CA4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62697D" w:rsidRPr="0062697D" w:rsidTr="0062697D">
        <w:trPr>
          <w:trHeight w:val="145"/>
        </w:trPr>
        <w:tc>
          <w:tcPr>
            <w:tcW w:w="919" w:type="dxa"/>
          </w:tcPr>
          <w:p w:rsidR="0062697D" w:rsidRPr="0062697D" w:rsidRDefault="0062697D" w:rsidP="001B4CA4">
            <w:pPr>
              <w:numPr>
                <w:ilvl w:val="0"/>
                <w:numId w:val="11"/>
              </w:num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568" w:type="dxa"/>
          </w:tcPr>
          <w:p w:rsidR="0062697D" w:rsidRPr="0062697D" w:rsidRDefault="0062697D" w:rsidP="001B4CA4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2697D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 xml:space="preserve">Практическая работа № </w:t>
            </w:r>
            <w:proofErr w:type="gramStart"/>
            <w:r w:rsidRPr="0062697D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19 .</w:t>
            </w:r>
            <w:proofErr w:type="gramEnd"/>
            <w:r w:rsidRPr="0062697D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 xml:space="preserve"> </w:t>
            </w:r>
            <w:r w:rsidRPr="0062697D">
              <w:rPr>
                <w:rFonts w:ascii="Times New Roman" w:hAnsi="Times New Roman" w:cs="Times New Roman"/>
                <w:sz w:val="28"/>
                <w:szCs w:val="28"/>
              </w:rPr>
              <w:t>Расчет корреляционных зависимостей</w:t>
            </w:r>
          </w:p>
        </w:tc>
        <w:tc>
          <w:tcPr>
            <w:tcW w:w="992" w:type="dxa"/>
          </w:tcPr>
          <w:p w:rsidR="0062697D" w:rsidRPr="0062697D" w:rsidRDefault="0062697D" w:rsidP="001B4CA4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205" w:type="dxa"/>
            <w:vMerge/>
            <w:vAlign w:val="center"/>
          </w:tcPr>
          <w:p w:rsidR="0062697D" w:rsidRPr="0062697D" w:rsidRDefault="0062697D" w:rsidP="001B4CA4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93" w:type="dxa"/>
          </w:tcPr>
          <w:p w:rsidR="0062697D" w:rsidRPr="0062697D" w:rsidRDefault="0062697D" w:rsidP="001B4CA4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92" w:type="dxa"/>
          </w:tcPr>
          <w:p w:rsidR="0062697D" w:rsidRPr="0062697D" w:rsidRDefault="0062697D" w:rsidP="001B4CA4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62697D" w:rsidRPr="0062697D" w:rsidTr="0062697D">
        <w:trPr>
          <w:trHeight w:val="145"/>
        </w:trPr>
        <w:tc>
          <w:tcPr>
            <w:tcW w:w="919" w:type="dxa"/>
          </w:tcPr>
          <w:p w:rsidR="0062697D" w:rsidRPr="0062697D" w:rsidRDefault="0062697D" w:rsidP="001B4CA4">
            <w:pPr>
              <w:numPr>
                <w:ilvl w:val="0"/>
                <w:numId w:val="11"/>
              </w:num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568" w:type="dxa"/>
          </w:tcPr>
          <w:p w:rsidR="0062697D" w:rsidRPr="0062697D" w:rsidRDefault="0062697D" w:rsidP="001B4CA4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2697D">
              <w:rPr>
                <w:rFonts w:ascii="Times New Roman" w:hAnsi="Times New Roman" w:cs="Times New Roman"/>
                <w:sz w:val="28"/>
                <w:szCs w:val="28"/>
              </w:rPr>
              <w:t>Модели оптимального планирования (§20)</w:t>
            </w:r>
          </w:p>
        </w:tc>
        <w:tc>
          <w:tcPr>
            <w:tcW w:w="992" w:type="dxa"/>
          </w:tcPr>
          <w:p w:rsidR="0062697D" w:rsidRPr="0062697D" w:rsidRDefault="0062697D" w:rsidP="001B4CA4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2697D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5205" w:type="dxa"/>
            <w:vMerge/>
            <w:vAlign w:val="center"/>
          </w:tcPr>
          <w:p w:rsidR="0062697D" w:rsidRPr="0062697D" w:rsidRDefault="0062697D" w:rsidP="001B4CA4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93" w:type="dxa"/>
          </w:tcPr>
          <w:p w:rsidR="0062697D" w:rsidRPr="0062697D" w:rsidRDefault="0062697D" w:rsidP="001B4CA4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92" w:type="dxa"/>
          </w:tcPr>
          <w:p w:rsidR="0062697D" w:rsidRPr="0062697D" w:rsidRDefault="0062697D" w:rsidP="001B4CA4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62697D" w:rsidRPr="0062697D" w:rsidTr="0062697D">
        <w:trPr>
          <w:trHeight w:val="145"/>
        </w:trPr>
        <w:tc>
          <w:tcPr>
            <w:tcW w:w="919" w:type="dxa"/>
          </w:tcPr>
          <w:p w:rsidR="0062697D" w:rsidRPr="0062697D" w:rsidRDefault="0062697D" w:rsidP="001B4CA4">
            <w:pPr>
              <w:numPr>
                <w:ilvl w:val="0"/>
                <w:numId w:val="11"/>
              </w:num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568" w:type="dxa"/>
          </w:tcPr>
          <w:p w:rsidR="0062697D" w:rsidRPr="0062697D" w:rsidRDefault="0062697D" w:rsidP="001B4CA4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2697D">
              <w:rPr>
                <w:rFonts w:ascii="Times New Roman" w:hAnsi="Times New Roman" w:cs="Times New Roman"/>
                <w:sz w:val="28"/>
                <w:szCs w:val="28"/>
              </w:rPr>
              <w:t>Модели оптимального планирования (§20)</w:t>
            </w:r>
          </w:p>
        </w:tc>
        <w:tc>
          <w:tcPr>
            <w:tcW w:w="992" w:type="dxa"/>
          </w:tcPr>
          <w:p w:rsidR="0062697D" w:rsidRPr="0062697D" w:rsidRDefault="0062697D" w:rsidP="001B4CA4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2697D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5205" w:type="dxa"/>
            <w:vMerge/>
            <w:vAlign w:val="center"/>
          </w:tcPr>
          <w:p w:rsidR="0062697D" w:rsidRPr="0062697D" w:rsidRDefault="0062697D" w:rsidP="001B4CA4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93" w:type="dxa"/>
          </w:tcPr>
          <w:p w:rsidR="0062697D" w:rsidRPr="0062697D" w:rsidRDefault="0062697D" w:rsidP="001B4CA4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92" w:type="dxa"/>
          </w:tcPr>
          <w:p w:rsidR="0062697D" w:rsidRPr="0062697D" w:rsidRDefault="0062697D" w:rsidP="001B4CA4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62697D" w:rsidRPr="0062697D" w:rsidTr="0062697D">
        <w:trPr>
          <w:trHeight w:val="835"/>
        </w:trPr>
        <w:tc>
          <w:tcPr>
            <w:tcW w:w="919" w:type="dxa"/>
          </w:tcPr>
          <w:p w:rsidR="0062697D" w:rsidRPr="0062697D" w:rsidRDefault="0062697D" w:rsidP="001B4CA4">
            <w:pPr>
              <w:numPr>
                <w:ilvl w:val="0"/>
                <w:numId w:val="11"/>
              </w:num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568" w:type="dxa"/>
          </w:tcPr>
          <w:p w:rsidR="0062697D" w:rsidRPr="0062697D" w:rsidRDefault="0062697D" w:rsidP="001B4CA4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2697D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 xml:space="preserve">Практическая работа № </w:t>
            </w:r>
            <w:proofErr w:type="gramStart"/>
            <w:r w:rsidRPr="0062697D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20 .</w:t>
            </w:r>
            <w:proofErr w:type="gramEnd"/>
            <w:r w:rsidRPr="0062697D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 xml:space="preserve"> </w:t>
            </w:r>
            <w:r w:rsidRPr="0062697D">
              <w:rPr>
                <w:rFonts w:ascii="Times New Roman" w:hAnsi="Times New Roman" w:cs="Times New Roman"/>
                <w:sz w:val="28"/>
                <w:szCs w:val="28"/>
              </w:rPr>
              <w:t>Решение задачи оптимального планирования</w:t>
            </w:r>
          </w:p>
        </w:tc>
        <w:tc>
          <w:tcPr>
            <w:tcW w:w="992" w:type="dxa"/>
          </w:tcPr>
          <w:p w:rsidR="0062697D" w:rsidRPr="0062697D" w:rsidRDefault="0062697D" w:rsidP="001B4CA4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205" w:type="dxa"/>
            <w:vMerge/>
            <w:vAlign w:val="center"/>
          </w:tcPr>
          <w:p w:rsidR="0062697D" w:rsidRPr="0062697D" w:rsidRDefault="0062697D" w:rsidP="001B4CA4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93" w:type="dxa"/>
          </w:tcPr>
          <w:p w:rsidR="0062697D" w:rsidRPr="0062697D" w:rsidRDefault="0062697D" w:rsidP="001B4CA4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92" w:type="dxa"/>
          </w:tcPr>
          <w:p w:rsidR="0062697D" w:rsidRPr="0062697D" w:rsidRDefault="0062697D" w:rsidP="001B4CA4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62697D" w:rsidRPr="0062697D" w:rsidTr="0062697D">
        <w:trPr>
          <w:trHeight w:val="145"/>
        </w:trPr>
        <w:tc>
          <w:tcPr>
            <w:tcW w:w="919" w:type="dxa"/>
          </w:tcPr>
          <w:p w:rsidR="0062697D" w:rsidRPr="0062697D" w:rsidRDefault="0062697D" w:rsidP="001B4CA4">
            <w:pPr>
              <w:numPr>
                <w:ilvl w:val="0"/>
                <w:numId w:val="11"/>
              </w:num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568" w:type="dxa"/>
          </w:tcPr>
          <w:p w:rsidR="0062697D" w:rsidRPr="0062697D" w:rsidRDefault="0062697D" w:rsidP="001B4CA4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2697D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 xml:space="preserve">Практическая работа № </w:t>
            </w:r>
            <w:proofErr w:type="gramStart"/>
            <w:r w:rsidRPr="0062697D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20 .</w:t>
            </w:r>
            <w:proofErr w:type="gramEnd"/>
            <w:r w:rsidRPr="0062697D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 xml:space="preserve"> </w:t>
            </w:r>
            <w:r w:rsidRPr="0062697D">
              <w:rPr>
                <w:rFonts w:ascii="Times New Roman" w:hAnsi="Times New Roman" w:cs="Times New Roman"/>
                <w:sz w:val="28"/>
                <w:szCs w:val="28"/>
              </w:rPr>
              <w:t>Решение задачи оптимального планирования</w:t>
            </w:r>
          </w:p>
        </w:tc>
        <w:tc>
          <w:tcPr>
            <w:tcW w:w="992" w:type="dxa"/>
          </w:tcPr>
          <w:p w:rsidR="0062697D" w:rsidRPr="0062697D" w:rsidRDefault="0062697D" w:rsidP="001B4CA4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205" w:type="dxa"/>
            <w:vMerge/>
            <w:vAlign w:val="center"/>
          </w:tcPr>
          <w:p w:rsidR="0062697D" w:rsidRPr="0062697D" w:rsidRDefault="0062697D" w:rsidP="001B4CA4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93" w:type="dxa"/>
          </w:tcPr>
          <w:p w:rsidR="0062697D" w:rsidRPr="0062697D" w:rsidRDefault="0062697D" w:rsidP="001B4CA4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92" w:type="dxa"/>
          </w:tcPr>
          <w:p w:rsidR="0062697D" w:rsidRPr="0062697D" w:rsidRDefault="0062697D" w:rsidP="001B4CA4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62697D" w:rsidRPr="0062697D" w:rsidTr="0062697D">
        <w:trPr>
          <w:trHeight w:val="145"/>
        </w:trPr>
        <w:tc>
          <w:tcPr>
            <w:tcW w:w="919" w:type="dxa"/>
          </w:tcPr>
          <w:p w:rsidR="0062697D" w:rsidRPr="0062697D" w:rsidRDefault="0062697D" w:rsidP="001B4CA4">
            <w:pPr>
              <w:numPr>
                <w:ilvl w:val="0"/>
                <w:numId w:val="11"/>
              </w:num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568" w:type="dxa"/>
          </w:tcPr>
          <w:p w:rsidR="0062697D" w:rsidRPr="0062697D" w:rsidRDefault="0062697D" w:rsidP="001B4CA4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2697D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 xml:space="preserve">Практическая работа № </w:t>
            </w:r>
            <w:proofErr w:type="gramStart"/>
            <w:r w:rsidRPr="0062697D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21 .</w:t>
            </w:r>
            <w:proofErr w:type="gramEnd"/>
            <w:r w:rsidRPr="0062697D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 xml:space="preserve"> </w:t>
            </w:r>
            <w:r w:rsidRPr="0062697D">
              <w:rPr>
                <w:rFonts w:ascii="Times New Roman" w:hAnsi="Times New Roman" w:cs="Times New Roman"/>
                <w:sz w:val="28"/>
                <w:szCs w:val="28"/>
              </w:rPr>
              <w:t>Проектные задания на получение регрессионных зависимостей</w:t>
            </w:r>
          </w:p>
        </w:tc>
        <w:tc>
          <w:tcPr>
            <w:tcW w:w="992" w:type="dxa"/>
          </w:tcPr>
          <w:p w:rsidR="0062697D" w:rsidRPr="0062697D" w:rsidRDefault="0062697D" w:rsidP="001B4CA4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205" w:type="dxa"/>
            <w:vMerge/>
            <w:vAlign w:val="center"/>
          </w:tcPr>
          <w:p w:rsidR="0062697D" w:rsidRPr="0062697D" w:rsidRDefault="0062697D" w:rsidP="001B4CA4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93" w:type="dxa"/>
          </w:tcPr>
          <w:p w:rsidR="0062697D" w:rsidRPr="0062697D" w:rsidRDefault="0062697D" w:rsidP="001B4CA4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92" w:type="dxa"/>
          </w:tcPr>
          <w:p w:rsidR="0062697D" w:rsidRPr="0062697D" w:rsidRDefault="0062697D" w:rsidP="001B4CA4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62697D" w:rsidRPr="0062697D" w:rsidTr="0062697D">
        <w:trPr>
          <w:trHeight w:val="145"/>
        </w:trPr>
        <w:tc>
          <w:tcPr>
            <w:tcW w:w="919" w:type="dxa"/>
          </w:tcPr>
          <w:p w:rsidR="0062697D" w:rsidRPr="0062697D" w:rsidRDefault="0062697D" w:rsidP="001B4CA4">
            <w:pPr>
              <w:numPr>
                <w:ilvl w:val="0"/>
                <w:numId w:val="11"/>
              </w:num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568" w:type="dxa"/>
          </w:tcPr>
          <w:p w:rsidR="0062697D" w:rsidRPr="0062697D" w:rsidRDefault="0062697D" w:rsidP="001B4CA4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2697D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 xml:space="preserve">Практическая работа № </w:t>
            </w:r>
            <w:proofErr w:type="gramStart"/>
            <w:r w:rsidRPr="0062697D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21 .</w:t>
            </w:r>
            <w:proofErr w:type="gramEnd"/>
            <w:r w:rsidRPr="0062697D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 xml:space="preserve"> </w:t>
            </w:r>
            <w:r w:rsidRPr="0062697D">
              <w:rPr>
                <w:rFonts w:ascii="Times New Roman" w:hAnsi="Times New Roman" w:cs="Times New Roman"/>
                <w:sz w:val="28"/>
                <w:szCs w:val="28"/>
              </w:rPr>
              <w:t>Проектные задания на получение регрессионных зависимостей</w:t>
            </w:r>
          </w:p>
        </w:tc>
        <w:tc>
          <w:tcPr>
            <w:tcW w:w="992" w:type="dxa"/>
          </w:tcPr>
          <w:p w:rsidR="0062697D" w:rsidRPr="0062697D" w:rsidRDefault="0062697D" w:rsidP="001B4CA4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205" w:type="dxa"/>
            <w:vMerge/>
            <w:vAlign w:val="center"/>
          </w:tcPr>
          <w:p w:rsidR="0062697D" w:rsidRPr="0062697D" w:rsidRDefault="0062697D" w:rsidP="001B4CA4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93" w:type="dxa"/>
          </w:tcPr>
          <w:p w:rsidR="0062697D" w:rsidRPr="0062697D" w:rsidRDefault="0062697D" w:rsidP="001B4CA4">
            <w:pPr>
              <w:spacing w:after="0"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</w:p>
        </w:tc>
        <w:tc>
          <w:tcPr>
            <w:tcW w:w="992" w:type="dxa"/>
          </w:tcPr>
          <w:p w:rsidR="0062697D" w:rsidRPr="0062697D" w:rsidRDefault="0062697D" w:rsidP="001B4CA4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62697D" w:rsidRPr="0062697D" w:rsidTr="0062697D">
        <w:trPr>
          <w:trHeight w:val="835"/>
        </w:trPr>
        <w:tc>
          <w:tcPr>
            <w:tcW w:w="919" w:type="dxa"/>
          </w:tcPr>
          <w:p w:rsidR="0062697D" w:rsidRPr="0062697D" w:rsidRDefault="0062697D" w:rsidP="001B4CA4">
            <w:pPr>
              <w:numPr>
                <w:ilvl w:val="0"/>
                <w:numId w:val="11"/>
              </w:num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568" w:type="dxa"/>
          </w:tcPr>
          <w:p w:rsidR="0062697D" w:rsidRPr="0062697D" w:rsidRDefault="0062697D" w:rsidP="001B4CA4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2697D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 xml:space="preserve">Практическая работа № </w:t>
            </w:r>
            <w:proofErr w:type="gramStart"/>
            <w:r w:rsidRPr="0062697D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22 .</w:t>
            </w:r>
            <w:proofErr w:type="gramEnd"/>
            <w:r w:rsidRPr="0062697D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 xml:space="preserve"> </w:t>
            </w:r>
            <w:r w:rsidRPr="0062697D">
              <w:rPr>
                <w:rFonts w:ascii="Times New Roman" w:hAnsi="Times New Roman" w:cs="Times New Roman"/>
                <w:sz w:val="28"/>
                <w:szCs w:val="28"/>
              </w:rPr>
              <w:t>Проектные задания по теме "Корреляционные зависимости"</w:t>
            </w:r>
          </w:p>
        </w:tc>
        <w:tc>
          <w:tcPr>
            <w:tcW w:w="992" w:type="dxa"/>
          </w:tcPr>
          <w:p w:rsidR="0062697D" w:rsidRPr="0062697D" w:rsidRDefault="0062697D" w:rsidP="001B4CA4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205" w:type="dxa"/>
            <w:vMerge/>
            <w:vAlign w:val="center"/>
          </w:tcPr>
          <w:p w:rsidR="0062697D" w:rsidRPr="0062697D" w:rsidRDefault="0062697D" w:rsidP="001B4CA4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93" w:type="dxa"/>
          </w:tcPr>
          <w:p w:rsidR="0062697D" w:rsidRPr="0062697D" w:rsidRDefault="0062697D" w:rsidP="001B4CA4">
            <w:pPr>
              <w:spacing w:after="0"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</w:p>
        </w:tc>
        <w:tc>
          <w:tcPr>
            <w:tcW w:w="992" w:type="dxa"/>
          </w:tcPr>
          <w:p w:rsidR="0062697D" w:rsidRPr="0062697D" w:rsidRDefault="0062697D" w:rsidP="001B4CA4">
            <w:pPr>
              <w:spacing w:after="0"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</w:p>
        </w:tc>
      </w:tr>
      <w:tr w:rsidR="0062697D" w:rsidRPr="0062697D" w:rsidTr="0062697D">
        <w:trPr>
          <w:trHeight w:val="835"/>
        </w:trPr>
        <w:tc>
          <w:tcPr>
            <w:tcW w:w="919" w:type="dxa"/>
          </w:tcPr>
          <w:p w:rsidR="0062697D" w:rsidRPr="0062697D" w:rsidRDefault="0062697D" w:rsidP="001B4CA4">
            <w:pPr>
              <w:numPr>
                <w:ilvl w:val="0"/>
                <w:numId w:val="11"/>
              </w:num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568" w:type="dxa"/>
          </w:tcPr>
          <w:p w:rsidR="0062697D" w:rsidRPr="0062697D" w:rsidRDefault="0062697D" w:rsidP="001B4CA4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2697D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 xml:space="preserve">Практическая работа № </w:t>
            </w:r>
            <w:proofErr w:type="gramStart"/>
            <w:r w:rsidRPr="0062697D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22 .</w:t>
            </w:r>
            <w:proofErr w:type="gramEnd"/>
            <w:r w:rsidRPr="0062697D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 xml:space="preserve"> </w:t>
            </w:r>
            <w:r w:rsidRPr="0062697D">
              <w:rPr>
                <w:rFonts w:ascii="Times New Roman" w:hAnsi="Times New Roman" w:cs="Times New Roman"/>
                <w:sz w:val="28"/>
                <w:szCs w:val="28"/>
              </w:rPr>
              <w:t>Проектные задания по теме "Корреляционные зависимости"</w:t>
            </w:r>
          </w:p>
        </w:tc>
        <w:tc>
          <w:tcPr>
            <w:tcW w:w="992" w:type="dxa"/>
          </w:tcPr>
          <w:p w:rsidR="0062697D" w:rsidRPr="0062697D" w:rsidRDefault="0062697D" w:rsidP="001B4CA4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205" w:type="dxa"/>
            <w:vMerge/>
            <w:vAlign w:val="center"/>
          </w:tcPr>
          <w:p w:rsidR="0062697D" w:rsidRPr="0062697D" w:rsidRDefault="0062697D" w:rsidP="001B4CA4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93" w:type="dxa"/>
          </w:tcPr>
          <w:p w:rsidR="0062697D" w:rsidRPr="0062697D" w:rsidRDefault="0062697D" w:rsidP="001B4CA4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92" w:type="dxa"/>
          </w:tcPr>
          <w:p w:rsidR="0062697D" w:rsidRPr="0062697D" w:rsidRDefault="0062697D" w:rsidP="001B4CA4">
            <w:pPr>
              <w:spacing w:after="0"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</w:p>
        </w:tc>
      </w:tr>
      <w:tr w:rsidR="0062697D" w:rsidRPr="0062697D" w:rsidTr="0062697D">
        <w:trPr>
          <w:trHeight w:val="835"/>
        </w:trPr>
        <w:tc>
          <w:tcPr>
            <w:tcW w:w="919" w:type="dxa"/>
          </w:tcPr>
          <w:p w:rsidR="0062697D" w:rsidRPr="0062697D" w:rsidRDefault="0062697D" w:rsidP="001B4CA4">
            <w:pPr>
              <w:numPr>
                <w:ilvl w:val="0"/>
                <w:numId w:val="11"/>
              </w:num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568" w:type="dxa"/>
          </w:tcPr>
          <w:p w:rsidR="0062697D" w:rsidRPr="0062697D" w:rsidRDefault="0062697D" w:rsidP="001B4CA4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2697D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 xml:space="preserve">Практическая работа № </w:t>
            </w:r>
            <w:proofErr w:type="gramStart"/>
            <w:r w:rsidRPr="0062697D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23 .</w:t>
            </w:r>
            <w:proofErr w:type="gramEnd"/>
            <w:r w:rsidRPr="0062697D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 xml:space="preserve"> </w:t>
            </w:r>
            <w:r w:rsidRPr="0062697D">
              <w:rPr>
                <w:rFonts w:ascii="Times New Roman" w:hAnsi="Times New Roman" w:cs="Times New Roman"/>
                <w:sz w:val="28"/>
                <w:szCs w:val="28"/>
              </w:rPr>
              <w:t>Проектные задания по теме "Оптимальное планирование"</w:t>
            </w:r>
          </w:p>
        </w:tc>
        <w:tc>
          <w:tcPr>
            <w:tcW w:w="992" w:type="dxa"/>
          </w:tcPr>
          <w:p w:rsidR="0062697D" w:rsidRPr="0062697D" w:rsidRDefault="0062697D" w:rsidP="001B4CA4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205" w:type="dxa"/>
            <w:vMerge/>
            <w:vAlign w:val="center"/>
          </w:tcPr>
          <w:p w:rsidR="0062697D" w:rsidRPr="0062697D" w:rsidRDefault="0062697D" w:rsidP="001B4CA4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93" w:type="dxa"/>
          </w:tcPr>
          <w:p w:rsidR="0062697D" w:rsidRPr="0062697D" w:rsidRDefault="0062697D" w:rsidP="001B4CA4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92" w:type="dxa"/>
          </w:tcPr>
          <w:p w:rsidR="0062697D" w:rsidRPr="0062697D" w:rsidRDefault="0062697D" w:rsidP="001B4CA4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62697D" w:rsidRPr="0062697D" w:rsidTr="0062697D">
        <w:trPr>
          <w:trHeight w:val="835"/>
        </w:trPr>
        <w:tc>
          <w:tcPr>
            <w:tcW w:w="919" w:type="dxa"/>
          </w:tcPr>
          <w:p w:rsidR="0062697D" w:rsidRPr="0062697D" w:rsidRDefault="0062697D" w:rsidP="001B4CA4">
            <w:pPr>
              <w:numPr>
                <w:ilvl w:val="0"/>
                <w:numId w:val="11"/>
              </w:num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568" w:type="dxa"/>
          </w:tcPr>
          <w:p w:rsidR="0062697D" w:rsidRPr="0062697D" w:rsidRDefault="0062697D" w:rsidP="001B4CA4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2697D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 xml:space="preserve">Практическая работа № </w:t>
            </w:r>
            <w:proofErr w:type="gramStart"/>
            <w:r w:rsidRPr="0062697D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23 .</w:t>
            </w:r>
            <w:proofErr w:type="gramEnd"/>
            <w:r w:rsidRPr="0062697D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 xml:space="preserve"> </w:t>
            </w:r>
            <w:r w:rsidRPr="0062697D">
              <w:rPr>
                <w:rFonts w:ascii="Times New Roman" w:hAnsi="Times New Roman" w:cs="Times New Roman"/>
                <w:sz w:val="28"/>
                <w:szCs w:val="28"/>
              </w:rPr>
              <w:t>Проектные задания по теме "Оптимальное планирование"</w:t>
            </w:r>
          </w:p>
        </w:tc>
        <w:tc>
          <w:tcPr>
            <w:tcW w:w="992" w:type="dxa"/>
          </w:tcPr>
          <w:p w:rsidR="0062697D" w:rsidRPr="0062697D" w:rsidRDefault="0062697D" w:rsidP="001B4CA4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205" w:type="dxa"/>
            <w:vMerge/>
            <w:vAlign w:val="center"/>
          </w:tcPr>
          <w:p w:rsidR="0062697D" w:rsidRPr="0062697D" w:rsidRDefault="0062697D" w:rsidP="001B4CA4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93" w:type="dxa"/>
          </w:tcPr>
          <w:p w:rsidR="0062697D" w:rsidRPr="0062697D" w:rsidRDefault="0062697D" w:rsidP="001B4CA4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92" w:type="dxa"/>
          </w:tcPr>
          <w:p w:rsidR="0062697D" w:rsidRPr="0062697D" w:rsidRDefault="0062697D" w:rsidP="001B4CA4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62697D" w:rsidRPr="0062697D" w:rsidTr="0062697D">
        <w:trPr>
          <w:trHeight w:val="835"/>
        </w:trPr>
        <w:tc>
          <w:tcPr>
            <w:tcW w:w="919" w:type="dxa"/>
          </w:tcPr>
          <w:p w:rsidR="0062697D" w:rsidRPr="0062697D" w:rsidRDefault="0062697D" w:rsidP="001B4CA4">
            <w:pPr>
              <w:numPr>
                <w:ilvl w:val="0"/>
                <w:numId w:val="11"/>
              </w:num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568" w:type="dxa"/>
          </w:tcPr>
          <w:p w:rsidR="0062697D" w:rsidRPr="0062697D" w:rsidRDefault="0062697D" w:rsidP="001B4CA4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2697D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 xml:space="preserve">Практическая работа № </w:t>
            </w:r>
            <w:proofErr w:type="gramStart"/>
            <w:r w:rsidRPr="0062697D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23 .</w:t>
            </w:r>
            <w:proofErr w:type="gramEnd"/>
            <w:r w:rsidRPr="0062697D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 xml:space="preserve"> </w:t>
            </w:r>
            <w:r w:rsidRPr="0062697D">
              <w:rPr>
                <w:rFonts w:ascii="Times New Roman" w:hAnsi="Times New Roman" w:cs="Times New Roman"/>
                <w:sz w:val="28"/>
                <w:szCs w:val="28"/>
              </w:rPr>
              <w:t>Проектные задания по теме "Оптимальное планирование"</w:t>
            </w:r>
          </w:p>
        </w:tc>
        <w:tc>
          <w:tcPr>
            <w:tcW w:w="992" w:type="dxa"/>
          </w:tcPr>
          <w:p w:rsidR="0062697D" w:rsidRPr="0062697D" w:rsidRDefault="0062697D" w:rsidP="001B4CA4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205" w:type="dxa"/>
            <w:vMerge/>
            <w:vAlign w:val="center"/>
          </w:tcPr>
          <w:p w:rsidR="0062697D" w:rsidRPr="0062697D" w:rsidRDefault="0062697D" w:rsidP="001B4CA4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93" w:type="dxa"/>
          </w:tcPr>
          <w:p w:rsidR="0062697D" w:rsidRPr="0062697D" w:rsidRDefault="0062697D" w:rsidP="001B4CA4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92" w:type="dxa"/>
          </w:tcPr>
          <w:p w:rsidR="0062697D" w:rsidRPr="0062697D" w:rsidRDefault="0062697D" w:rsidP="001B4CA4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62697D" w:rsidRPr="0062697D" w:rsidTr="0062697D">
        <w:trPr>
          <w:trHeight w:val="545"/>
        </w:trPr>
        <w:tc>
          <w:tcPr>
            <w:tcW w:w="919" w:type="dxa"/>
          </w:tcPr>
          <w:p w:rsidR="0062697D" w:rsidRPr="0062697D" w:rsidRDefault="0062697D" w:rsidP="001B4CA4">
            <w:pPr>
              <w:numPr>
                <w:ilvl w:val="0"/>
                <w:numId w:val="11"/>
              </w:num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568" w:type="dxa"/>
          </w:tcPr>
          <w:p w:rsidR="0062697D" w:rsidRPr="0062697D" w:rsidRDefault="0062697D" w:rsidP="001B4CA4">
            <w:pPr>
              <w:spacing w:after="0"/>
              <w:jc w:val="both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r w:rsidRPr="0062697D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Итоговое тестирование по теме "Информационное моделирование"</w:t>
            </w:r>
          </w:p>
        </w:tc>
        <w:tc>
          <w:tcPr>
            <w:tcW w:w="992" w:type="dxa"/>
          </w:tcPr>
          <w:p w:rsidR="0062697D" w:rsidRPr="0062697D" w:rsidRDefault="0062697D" w:rsidP="001B4CA4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205" w:type="dxa"/>
            <w:vMerge/>
            <w:vAlign w:val="center"/>
          </w:tcPr>
          <w:p w:rsidR="0062697D" w:rsidRPr="0062697D" w:rsidRDefault="0062697D" w:rsidP="001B4CA4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93" w:type="dxa"/>
          </w:tcPr>
          <w:p w:rsidR="0062697D" w:rsidRPr="0062697D" w:rsidRDefault="0062697D" w:rsidP="001B4CA4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92" w:type="dxa"/>
          </w:tcPr>
          <w:p w:rsidR="0062697D" w:rsidRPr="0062697D" w:rsidRDefault="0062697D" w:rsidP="001B4CA4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9F3A61" w:rsidRPr="0062697D" w:rsidTr="001B4CA4">
        <w:trPr>
          <w:trHeight w:val="278"/>
        </w:trPr>
        <w:tc>
          <w:tcPr>
            <w:tcW w:w="14669" w:type="dxa"/>
            <w:gridSpan w:val="6"/>
            <w:vAlign w:val="center"/>
          </w:tcPr>
          <w:p w:rsidR="009F3A61" w:rsidRPr="0062697D" w:rsidRDefault="009F3A61" w:rsidP="001B4CA4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2697D">
              <w:rPr>
                <w:rFonts w:ascii="Times New Roman" w:hAnsi="Times New Roman" w:cs="Times New Roman"/>
                <w:b/>
                <w:caps/>
                <w:sz w:val="28"/>
                <w:szCs w:val="28"/>
              </w:rPr>
              <w:lastRenderedPageBreak/>
              <w:t xml:space="preserve">Социальная   информатика - </w:t>
            </w:r>
            <w:r w:rsidRPr="0062697D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4 ч.</w:t>
            </w:r>
          </w:p>
        </w:tc>
      </w:tr>
      <w:tr w:rsidR="0062697D" w:rsidRPr="0062697D" w:rsidTr="0062697D">
        <w:trPr>
          <w:trHeight w:val="557"/>
        </w:trPr>
        <w:tc>
          <w:tcPr>
            <w:tcW w:w="919" w:type="dxa"/>
          </w:tcPr>
          <w:p w:rsidR="0062697D" w:rsidRPr="0062697D" w:rsidRDefault="0062697D" w:rsidP="001B4CA4">
            <w:pPr>
              <w:numPr>
                <w:ilvl w:val="0"/>
                <w:numId w:val="11"/>
              </w:num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568" w:type="dxa"/>
          </w:tcPr>
          <w:p w:rsidR="0062697D" w:rsidRPr="0062697D" w:rsidRDefault="0062697D" w:rsidP="001B4CA4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2697D">
              <w:rPr>
                <w:rFonts w:ascii="Times New Roman" w:hAnsi="Times New Roman" w:cs="Times New Roman"/>
                <w:sz w:val="28"/>
                <w:szCs w:val="28"/>
              </w:rPr>
              <w:t>Информационные ресурсы. Информационное общество (§21-22)</w:t>
            </w:r>
          </w:p>
        </w:tc>
        <w:tc>
          <w:tcPr>
            <w:tcW w:w="992" w:type="dxa"/>
          </w:tcPr>
          <w:p w:rsidR="0062697D" w:rsidRPr="0062697D" w:rsidRDefault="0062697D" w:rsidP="001B4CA4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2697D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5205" w:type="dxa"/>
            <w:vMerge w:val="restart"/>
            <w:vAlign w:val="center"/>
          </w:tcPr>
          <w:p w:rsidR="0062697D" w:rsidRPr="00475E16" w:rsidRDefault="0062697D" w:rsidP="0062697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iCs/>
                <w:sz w:val="28"/>
                <w:szCs w:val="28"/>
              </w:rPr>
            </w:pPr>
            <w:r w:rsidRPr="00475E16">
              <w:rPr>
                <w:rFonts w:ascii="Times New Roman" w:hAnsi="Times New Roman" w:cs="Times New Roman"/>
                <w:iCs/>
                <w:sz w:val="28"/>
                <w:szCs w:val="28"/>
              </w:rPr>
              <w:t xml:space="preserve">Учащиеся должны знать: </w:t>
            </w:r>
          </w:p>
          <w:p w:rsidR="0062697D" w:rsidRPr="00475E16" w:rsidRDefault="0062697D" w:rsidP="0062697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475E16">
              <w:rPr>
                <w:rFonts w:ascii="Times New Roman" w:hAnsi="Times New Roman" w:cs="Times New Roman"/>
                <w:sz w:val="28"/>
                <w:szCs w:val="28"/>
              </w:rPr>
              <w:t>- что такое информационные ресурсы общества</w:t>
            </w:r>
          </w:p>
          <w:p w:rsidR="0062697D" w:rsidRPr="00475E16" w:rsidRDefault="0062697D" w:rsidP="0062697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475E16">
              <w:rPr>
                <w:rFonts w:ascii="Times New Roman" w:hAnsi="Times New Roman" w:cs="Times New Roman"/>
                <w:sz w:val="28"/>
                <w:szCs w:val="28"/>
              </w:rPr>
              <w:t>- из чего складывается рынок информационных ресурсов</w:t>
            </w:r>
          </w:p>
          <w:p w:rsidR="0062697D" w:rsidRPr="00475E16" w:rsidRDefault="0062697D" w:rsidP="0062697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475E16">
              <w:rPr>
                <w:rFonts w:ascii="Times New Roman" w:hAnsi="Times New Roman" w:cs="Times New Roman"/>
                <w:sz w:val="28"/>
                <w:szCs w:val="28"/>
              </w:rPr>
              <w:t>- что относится к информационным услугам</w:t>
            </w:r>
          </w:p>
          <w:p w:rsidR="0062697D" w:rsidRPr="00475E16" w:rsidRDefault="0062697D" w:rsidP="0062697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475E16">
              <w:rPr>
                <w:rFonts w:ascii="Times New Roman" w:hAnsi="Times New Roman" w:cs="Times New Roman"/>
                <w:sz w:val="28"/>
                <w:szCs w:val="28"/>
              </w:rPr>
              <w:t xml:space="preserve">- в чем состоят основные черты </w:t>
            </w:r>
          </w:p>
          <w:p w:rsidR="0062697D" w:rsidRPr="0062697D" w:rsidRDefault="0062697D" w:rsidP="0062697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proofErr w:type="gramStart"/>
            <w:r w:rsidRPr="00475E16">
              <w:rPr>
                <w:rFonts w:ascii="Times New Roman" w:hAnsi="Times New Roman" w:cs="Times New Roman"/>
                <w:sz w:val="28"/>
                <w:szCs w:val="28"/>
              </w:rPr>
              <w:t>информационного</w:t>
            </w:r>
            <w:proofErr w:type="gramEnd"/>
            <w:r w:rsidRPr="00475E16">
              <w:rPr>
                <w:rFonts w:ascii="Times New Roman" w:hAnsi="Times New Roman" w:cs="Times New Roman"/>
                <w:sz w:val="28"/>
                <w:szCs w:val="28"/>
              </w:rPr>
              <w:t xml:space="preserve"> общества</w:t>
            </w:r>
          </w:p>
        </w:tc>
        <w:tc>
          <w:tcPr>
            <w:tcW w:w="993" w:type="dxa"/>
          </w:tcPr>
          <w:p w:rsidR="0062697D" w:rsidRPr="0062697D" w:rsidRDefault="0062697D" w:rsidP="001B4CA4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92" w:type="dxa"/>
          </w:tcPr>
          <w:p w:rsidR="0062697D" w:rsidRPr="0062697D" w:rsidRDefault="0062697D" w:rsidP="001B4CA4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62697D" w:rsidRPr="0062697D" w:rsidTr="0062697D">
        <w:trPr>
          <w:trHeight w:val="545"/>
        </w:trPr>
        <w:tc>
          <w:tcPr>
            <w:tcW w:w="919" w:type="dxa"/>
          </w:tcPr>
          <w:p w:rsidR="0062697D" w:rsidRPr="0062697D" w:rsidRDefault="0062697D" w:rsidP="001B4CA4">
            <w:pPr>
              <w:numPr>
                <w:ilvl w:val="0"/>
                <w:numId w:val="11"/>
              </w:num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568" w:type="dxa"/>
          </w:tcPr>
          <w:p w:rsidR="0062697D" w:rsidRPr="0062697D" w:rsidRDefault="0062697D" w:rsidP="001B4CA4">
            <w:pPr>
              <w:spacing w:after="0"/>
              <w:jc w:val="both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62697D">
              <w:rPr>
                <w:rFonts w:ascii="Times New Roman" w:hAnsi="Times New Roman" w:cs="Times New Roman"/>
                <w:sz w:val="28"/>
                <w:szCs w:val="28"/>
              </w:rPr>
              <w:t>Информационное право и безопасность (§23-24)</w:t>
            </w:r>
          </w:p>
        </w:tc>
        <w:tc>
          <w:tcPr>
            <w:tcW w:w="992" w:type="dxa"/>
          </w:tcPr>
          <w:p w:rsidR="0062697D" w:rsidRPr="0062697D" w:rsidRDefault="0062697D" w:rsidP="001B4CA4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2697D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5205" w:type="dxa"/>
            <w:vMerge/>
            <w:vAlign w:val="center"/>
          </w:tcPr>
          <w:p w:rsidR="0062697D" w:rsidRPr="0062697D" w:rsidRDefault="0062697D" w:rsidP="001B4CA4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93" w:type="dxa"/>
          </w:tcPr>
          <w:p w:rsidR="0062697D" w:rsidRPr="0062697D" w:rsidRDefault="0062697D" w:rsidP="001B4CA4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92" w:type="dxa"/>
          </w:tcPr>
          <w:p w:rsidR="0062697D" w:rsidRPr="0062697D" w:rsidRDefault="0062697D" w:rsidP="001B4CA4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62697D" w:rsidRPr="0062697D" w:rsidTr="0062697D">
        <w:trPr>
          <w:trHeight w:val="557"/>
        </w:trPr>
        <w:tc>
          <w:tcPr>
            <w:tcW w:w="919" w:type="dxa"/>
          </w:tcPr>
          <w:p w:rsidR="0062697D" w:rsidRPr="0062697D" w:rsidRDefault="0062697D" w:rsidP="001B4CA4">
            <w:pPr>
              <w:numPr>
                <w:ilvl w:val="0"/>
                <w:numId w:val="11"/>
              </w:num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568" w:type="dxa"/>
          </w:tcPr>
          <w:p w:rsidR="0062697D" w:rsidRPr="0062697D" w:rsidRDefault="0062697D" w:rsidP="001B4CA4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2697D">
              <w:rPr>
                <w:rFonts w:ascii="Times New Roman" w:hAnsi="Times New Roman" w:cs="Times New Roman"/>
                <w:sz w:val="28"/>
                <w:szCs w:val="28"/>
              </w:rPr>
              <w:t>Проект: подготовка реферата по социальной информатике</w:t>
            </w:r>
          </w:p>
        </w:tc>
        <w:tc>
          <w:tcPr>
            <w:tcW w:w="992" w:type="dxa"/>
          </w:tcPr>
          <w:p w:rsidR="0062697D" w:rsidRPr="0062697D" w:rsidRDefault="0062697D" w:rsidP="001B4CA4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2697D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5205" w:type="dxa"/>
            <w:vMerge/>
            <w:vAlign w:val="center"/>
          </w:tcPr>
          <w:p w:rsidR="0062697D" w:rsidRPr="0062697D" w:rsidRDefault="0062697D" w:rsidP="001B4CA4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93" w:type="dxa"/>
          </w:tcPr>
          <w:p w:rsidR="0062697D" w:rsidRPr="0062697D" w:rsidRDefault="0062697D" w:rsidP="001B4CA4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92" w:type="dxa"/>
          </w:tcPr>
          <w:p w:rsidR="0062697D" w:rsidRPr="0062697D" w:rsidRDefault="0062697D" w:rsidP="001B4CA4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62697D" w:rsidRPr="0062697D" w:rsidTr="0062697D">
        <w:trPr>
          <w:trHeight w:val="557"/>
        </w:trPr>
        <w:tc>
          <w:tcPr>
            <w:tcW w:w="919" w:type="dxa"/>
          </w:tcPr>
          <w:p w:rsidR="0062697D" w:rsidRPr="0062697D" w:rsidRDefault="0062697D" w:rsidP="001B4CA4">
            <w:pPr>
              <w:numPr>
                <w:ilvl w:val="0"/>
                <w:numId w:val="11"/>
              </w:num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568" w:type="dxa"/>
          </w:tcPr>
          <w:p w:rsidR="0062697D" w:rsidRPr="0062697D" w:rsidRDefault="0062697D" w:rsidP="001B4CA4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2697D">
              <w:rPr>
                <w:rFonts w:ascii="Times New Roman" w:hAnsi="Times New Roman" w:cs="Times New Roman"/>
                <w:sz w:val="28"/>
                <w:szCs w:val="28"/>
              </w:rPr>
              <w:t>Проект: подготовка реферата по социальной информатике</w:t>
            </w:r>
          </w:p>
        </w:tc>
        <w:tc>
          <w:tcPr>
            <w:tcW w:w="992" w:type="dxa"/>
          </w:tcPr>
          <w:p w:rsidR="0062697D" w:rsidRPr="0062697D" w:rsidRDefault="0062697D" w:rsidP="001B4CA4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2697D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5205" w:type="dxa"/>
            <w:vMerge/>
            <w:vAlign w:val="center"/>
          </w:tcPr>
          <w:p w:rsidR="0062697D" w:rsidRPr="0062697D" w:rsidRDefault="0062697D" w:rsidP="001B4CA4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93" w:type="dxa"/>
          </w:tcPr>
          <w:p w:rsidR="0062697D" w:rsidRPr="0062697D" w:rsidRDefault="0062697D" w:rsidP="001B4CA4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92" w:type="dxa"/>
          </w:tcPr>
          <w:p w:rsidR="0062697D" w:rsidRPr="0062697D" w:rsidRDefault="0062697D" w:rsidP="001B4CA4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62697D" w:rsidRPr="0062697D" w:rsidTr="0062697D">
        <w:trPr>
          <w:trHeight w:val="291"/>
        </w:trPr>
        <w:tc>
          <w:tcPr>
            <w:tcW w:w="919" w:type="dxa"/>
          </w:tcPr>
          <w:p w:rsidR="0062697D" w:rsidRPr="0062697D" w:rsidRDefault="0062697D" w:rsidP="001B4CA4">
            <w:pPr>
              <w:spacing w:after="0"/>
              <w:ind w:left="36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568" w:type="dxa"/>
          </w:tcPr>
          <w:p w:rsidR="0062697D" w:rsidRPr="0062697D" w:rsidRDefault="0062697D" w:rsidP="001B4CA4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2697D">
              <w:rPr>
                <w:rFonts w:ascii="Times New Roman" w:hAnsi="Times New Roman" w:cs="Times New Roman"/>
                <w:sz w:val="28"/>
                <w:szCs w:val="28"/>
              </w:rPr>
              <w:t>Резерв - 1 ч.</w:t>
            </w:r>
          </w:p>
        </w:tc>
        <w:tc>
          <w:tcPr>
            <w:tcW w:w="992" w:type="dxa"/>
          </w:tcPr>
          <w:p w:rsidR="0062697D" w:rsidRPr="0062697D" w:rsidRDefault="0062697D" w:rsidP="001B4CA4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205" w:type="dxa"/>
            <w:vMerge/>
            <w:vAlign w:val="center"/>
          </w:tcPr>
          <w:p w:rsidR="0062697D" w:rsidRPr="0062697D" w:rsidRDefault="0062697D" w:rsidP="001B4CA4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93" w:type="dxa"/>
          </w:tcPr>
          <w:p w:rsidR="0062697D" w:rsidRPr="0062697D" w:rsidRDefault="0062697D" w:rsidP="001B4CA4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92" w:type="dxa"/>
          </w:tcPr>
          <w:p w:rsidR="0062697D" w:rsidRPr="0062697D" w:rsidRDefault="0062697D" w:rsidP="001B4CA4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263DCA" w:rsidRPr="0062697D" w:rsidRDefault="00263DCA" w:rsidP="0062697D">
      <w:pPr>
        <w:shd w:val="clear" w:color="auto" w:fill="FFFFFF"/>
        <w:tabs>
          <w:tab w:val="left" w:pos="1276"/>
        </w:tabs>
        <w:spacing w:after="0"/>
        <w:ind w:right="5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62697D">
        <w:rPr>
          <w:rFonts w:ascii="Times New Roman" w:hAnsi="Times New Roman" w:cs="Times New Roman"/>
          <w:b/>
          <w:sz w:val="28"/>
          <w:szCs w:val="28"/>
        </w:rPr>
        <w:lastRenderedPageBreak/>
        <w:t>Состав учебно-методического комплекта</w:t>
      </w:r>
    </w:p>
    <w:p w:rsidR="00263DCA" w:rsidRPr="0062697D" w:rsidRDefault="00263DCA" w:rsidP="001B4CA4">
      <w:pPr>
        <w:shd w:val="clear" w:color="auto" w:fill="FFFFFF"/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  <w:r w:rsidRPr="0062697D">
        <w:rPr>
          <w:rFonts w:ascii="Times New Roman" w:hAnsi="Times New Roman" w:cs="Times New Roman"/>
          <w:b/>
          <w:sz w:val="28"/>
          <w:szCs w:val="28"/>
        </w:rPr>
        <w:t>Основная литература</w:t>
      </w:r>
    </w:p>
    <w:p w:rsidR="00263DCA" w:rsidRPr="0062697D" w:rsidRDefault="00263DCA" w:rsidP="001B4CA4">
      <w:pPr>
        <w:shd w:val="clear" w:color="auto" w:fill="FFFFFF"/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62697D">
        <w:rPr>
          <w:rFonts w:ascii="Times New Roman" w:hAnsi="Times New Roman" w:cs="Times New Roman"/>
          <w:sz w:val="28"/>
          <w:szCs w:val="28"/>
        </w:rPr>
        <w:lastRenderedPageBreak/>
        <w:t xml:space="preserve">1.  </w:t>
      </w:r>
      <w:r w:rsidRPr="0062697D">
        <w:rPr>
          <w:rFonts w:ascii="Times New Roman" w:hAnsi="Times New Roman" w:cs="Times New Roman"/>
          <w:i/>
          <w:iCs/>
          <w:sz w:val="28"/>
          <w:szCs w:val="28"/>
        </w:rPr>
        <w:t xml:space="preserve">Семакин И. Г., </w:t>
      </w:r>
      <w:proofErr w:type="spellStart"/>
      <w:r w:rsidRPr="0062697D">
        <w:rPr>
          <w:rFonts w:ascii="Times New Roman" w:hAnsi="Times New Roman" w:cs="Times New Roman"/>
          <w:i/>
          <w:iCs/>
          <w:sz w:val="28"/>
          <w:szCs w:val="28"/>
        </w:rPr>
        <w:t>Хеннер</w:t>
      </w:r>
      <w:proofErr w:type="spellEnd"/>
      <w:r w:rsidRPr="0062697D">
        <w:rPr>
          <w:rFonts w:ascii="Times New Roman" w:hAnsi="Times New Roman" w:cs="Times New Roman"/>
          <w:i/>
          <w:iCs/>
          <w:sz w:val="28"/>
          <w:szCs w:val="28"/>
        </w:rPr>
        <w:t xml:space="preserve"> Е. К.  Шеина Т. Ю. </w:t>
      </w:r>
      <w:r w:rsidRPr="0062697D">
        <w:rPr>
          <w:rFonts w:ascii="Times New Roman" w:hAnsi="Times New Roman" w:cs="Times New Roman"/>
          <w:sz w:val="28"/>
          <w:szCs w:val="28"/>
        </w:rPr>
        <w:t>Информатика. Базо</w:t>
      </w:r>
      <w:r w:rsidRPr="0062697D">
        <w:rPr>
          <w:rFonts w:ascii="Times New Roman" w:hAnsi="Times New Roman" w:cs="Times New Roman"/>
          <w:sz w:val="28"/>
          <w:szCs w:val="28"/>
        </w:rPr>
        <w:softHyphen/>
        <w:t>вый уровень: учебник для 11 классов. — М.: БИНОМ. Лабо</w:t>
      </w:r>
      <w:r w:rsidRPr="0062697D">
        <w:rPr>
          <w:rFonts w:ascii="Times New Roman" w:hAnsi="Times New Roman" w:cs="Times New Roman"/>
          <w:sz w:val="28"/>
          <w:szCs w:val="28"/>
        </w:rPr>
        <w:softHyphen/>
        <w:t>ратория знаний, 2015.</w:t>
      </w:r>
    </w:p>
    <w:p w:rsidR="00263DCA" w:rsidRPr="0062697D" w:rsidRDefault="00263DCA" w:rsidP="001B4CA4">
      <w:pPr>
        <w:shd w:val="clear" w:color="auto" w:fill="FFFFFF"/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62697D">
        <w:rPr>
          <w:rFonts w:ascii="Times New Roman" w:hAnsi="Times New Roman" w:cs="Times New Roman"/>
          <w:sz w:val="28"/>
          <w:szCs w:val="28"/>
        </w:rPr>
        <w:t xml:space="preserve">2.  </w:t>
      </w:r>
      <w:r w:rsidRPr="0062697D">
        <w:rPr>
          <w:rFonts w:ascii="Times New Roman" w:hAnsi="Times New Roman" w:cs="Times New Roman"/>
          <w:i/>
          <w:iCs/>
          <w:sz w:val="28"/>
          <w:szCs w:val="28"/>
        </w:rPr>
        <w:t xml:space="preserve">Семакин И. Г., </w:t>
      </w:r>
      <w:proofErr w:type="spellStart"/>
      <w:r w:rsidRPr="0062697D">
        <w:rPr>
          <w:rFonts w:ascii="Times New Roman" w:hAnsi="Times New Roman" w:cs="Times New Roman"/>
          <w:i/>
          <w:iCs/>
          <w:sz w:val="28"/>
          <w:szCs w:val="28"/>
        </w:rPr>
        <w:t>Хеннер</w:t>
      </w:r>
      <w:proofErr w:type="spellEnd"/>
      <w:r w:rsidRPr="0062697D">
        <w:rPr>
          <w:rFonts w:ascii="Times New Roman" w:hAnsi="Times New Roman" w:cs="Times New Roman"/>
          <w:i/>
          <w:iCs/>
          <w:sz w:val="28"/>
          <w:szCs w:val="28"/>
        </w:rPr>
        <w:t xml:space="preserve"> Е. К., Шеина Т. Ю. </w:t>
      </w:r>
      <w:r w:rsidRPr="0062697D">
        <w:rPr>
          <w:rFonts w:ascii="Times New Roman" w:hAnsi="Times New Roman" w:cs="Times New Roman"/>
          <w:sz w:val="28"/>
          <w:szCs w:val="28"/>
        </w:rPr>
        <w:t>Информатика и ИКТ. Базовый уровень: практикум для 10-11 классов. — М.: БИНОМ. Лаборатория знаний, 201</w:t>
      </w:r>
      <w:r w:rsidR="009F3A61" w:rsidRPr="0062697D">
        <w:rPr>
          <w:rFonts w:ascii="Times New Roman" w:hAnsi="Times New Roman" w:cs="Times New Roman"/>
          <w:sz w:val="28"/>
          <w:szCs w:val="28"/>
        </w:rPr>
        <w:t>2</w:t>
      </w:r>
      <w:r w:rsidRPr="0062697D">
        <w:rPr>
          <w:rFonts w:ascii="Times New Roman" w:hAnsi="Times New Roman" w:cs="Times New Roman"/>
          <w:sz w:val="28"/>
          <w:szCs w:val="28"/>
        </w:rPr>
        <w:t>.</w:t>
      </w:r>
    </w:p>
    <w:p w:rsidR="00263DCA" w:rsidRPr="0062697D" w:rsidRDefault="00263DCA" w:rsidP="001B4CA4">
      <w:pPr>
        <w:shd w:val="clear" w:color="auto" w:fill="FFFFFF"/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62697D">
        <w:rPr>
          <w:rFonts w:ascii="Times New Roman" w:hAnsi="Times New Roman" w:cs="Times New Roman"/>
          <w:sz w:val="28"/>
          <w:szCs w:val="28"/>
        </w:rPr>
        <w:t xml:space="preserve">3.   Информатика: задачник-практикум в 2 т. / Под ред. И. Г. Семакина, Е. К. </w:t>
      </w:r>
      <w:proofErr w:type="spellStart"/>
      <w:r w:rsidRPr="0062697D">
        <w:rPr>
          <w:rFonts w:ascii="Times New Roman" w:hAnsi="Times New Roman" w:cs="Times New Roman"/>
          <w:sz w:val="28"/>
          <w:szCs w:val="28"/>
        </w:rPr>
        <w:t>Хеннера</w:t>
      </w:r>
      <w:proofErr w:type="spellEnd"/>
      <w:r w:rsidRPr="0062697D">
        <w:rPr>
          <w:rFonts w:ascii="Times New Roman" w:hAnsi="Times New Roman" w:cs="Times New Roman"/>
          <w:sz w:val="28"/>
          <w:szCs w:val="28"/>
        </w:rPr>
        <w:t>. — М.: БИНОМ. Лаборатория знаний, 201</w:t>
      </w:r>
      <w:r w:rsidR="009F3A61" w:rsidRPr="0062697D">
        <w:rPr>
          <w:rFonts w:ascii="Times New Roman" w:hAnsi="Times New Roman" w:cs="Times New Roman"/>
          <w:sz w:val="28"/>
          <w:szCs w:val="28"/>
        </w:rPr>
        <w:t>2</w:t>
      </w:r>
      <w:r w:rsidRPr="0062697D">
        <w:rPr>
          <w:rFonts w:ascii="Times New Roman" w:hAnsi="Times New Roman" w:cs="Times New Roman"/>
          <w:sz w:val="28"/>
          <w:szCs w:val="28"/>
        </w:rPr>
        <w:t>.</w:t>
      </w:r>
    </w:p>
    <w:p w:rsidR="00263DCA" w:rsidRPr="0062697D" w:rsidRDefault="00263DCA" w:rsidP="008E0887">
      <w:pPr>
        <w:shd w:val="clear" w:color="auto" w:fill="FFFFFF"/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62697D">
        <w:rPr>
          <w:rFonts w:ascii="Times New Roman" w:hAnsi="Times New Roman" w:cs="Times New Roman"/>
          <w:sz w:val="28"/>
          <w:szCs w:val="28"/>
        </w:rPr>
        <w:t xml:space="preserve">4. </w:t>
      </w:r>
      <w:r w:rsidRPr="0062697D">
        <w:rPr>
          <w:rFonts w:ascii="Times New Roman" w:hAnsi="Times New Roman" w:cs="Times New Roman"/>
          <w:i/>
          <w:iCs/>
          <w:sz w:val="28"/>
          <w:szCs w:val="28"/>
        </w:rPr>
        <w:t>Семакин И. Г.,</w:t>
      </w:r>
      <w:r w:rsidRPr="0062697D">
        <w:rPr>
          <w:rFonts w:ascii="Times New Roman" w:hAnsi="Times New Roman" w:cs="Times New Roman"/>
          <w:iCs/>
          <w:sz w:val="28"/>
          <w:szCs w:val="28"/>
        </w:rPr>
        <w:t xml:space="preserve"> </w:t>
      </w:r>
      <w:proofErr w:type="spellStart"/>
      <w:r w:rsidRPr="0062697D">
        <w:rPr>
          <w:rFonts w:ascii="Times New Roman" w:hAnsi="Times New Roman" w:cs="Times New Roman"/>
          <w:i/>
          <w:iCs/>
          <w:sz w:val="28"/>
          <w:szCs w:val="28"/>
        </w:rPr>
        <w:t>Хеннер</w:t>
      </w:r>
      <w:proofErr w:type="spellEnd"/>
      <w:r w:rsidRPr="0062697D">
        <w:rPr>
          <w:rFonts w:ascii="Times New Roman" w:hAnsi="Times New Roman" w:cs="Times New Roman"/>
          <w:i/>
          <w:iCs/>
          <w:sz w:val="28"/>
          <w:szCs w:val="28"/>
        </w:rPr>
        <w:t xml:space="preserve"> Е. К. </w:t>
      </w:r>
      <w:r w:rsidRPr="0062697D">
        <w:rPr>
          <w:rFonts w:ascii="Times New Roman" w:hAnsi="Times New Roman" w:cs="Times New Roman"/>
          <w:iCs/>
          <w:sz w:val="28"/>
          <w:szCs w:val="28"/>
        </w:rPr>
        <w:t xml:space="preserve"> Информатика и ИКТ. Базовый уровень. 10-11 классы: методическое пособие </w:t>
      </w:r>
      <w:r w:rsidRPr="0062697D">
        <w:rPr>
          <w:rFonts w:ascii="Times New Roman" w:hAnsi="Times New Roman" w:cs="Times New Roman"/>
          <w:sz w:val="28"/>
          <w:szCs w:val="28"/>
        </w:rPr>
        <w:t>— М.: БИНОМ. Лаборатория знаний, 20</w:t>
      </w:r>
      <w:r w:rsidR="009F3A61" w:rsidRPr="0062697D">
        <w:rPr>
          <w:rFonts w:ascii="Times New Roman" w:hAnsi="Times New Roman" w:cs="Times New Roman"/>
          <w:sz w:val="28"/>
          <w:szCs w:val="28"/>
        </w:rPr>
        <w:t>12</w:t>
      </w:r>
      <w:r w:rsidRPr="0062697D">
        <w:rPr>
          <w:rFonts w:ascii="Times New Roman" w:hAnsi="Times New Roman" w:cs="Times New Roman"/>
          <w:sz w:val="28"/>
          <w:szCs w:val="28"/>
        </w:rPr>
        <w:t>.</w:t>
      </w:r>
      <w:r w:rsidR="009F3A61" w:rsidRPr="0062697D">
        <w:rPr>
          <w:rFonts w:ascii="Times New Roman" w:hAnsi="Times New Roman" w:cs="Times New Roman"/>
          <w:sz w:val="28"/>
          <w:szCs w:val="28"/>
        </w:rPr>
        <w:t>5.</w:t>
      </w:r>
      <w:r w:rsidRPr="0062697D">
        <w:rPr>
          <w:rFonts w:ascii="Times New Roman" w:hAnsi="Times New Roman" w:cs="Times New Roman"/>
          <w:sz w:val="28"/>
          <w:szCs w:val="28"/>
        </w:rPr>
        <w:t xml:space="preserve">ЦОРы сети Интернет: </w:t>
      </w:r>
      <w:hyperlink r:id="rId8" w:history="1">
        <w:r w:rsidRPr="0062697D">
          <w:rPr>
            <w:rStyle w:val="a7"/>
            <w:rFonts w:ascii="Times New Roman" w:hAnsi="Times New Roman" w:cs="Times New Roman"/>
            <w:sz w:val="28"/>
            <w:szCs w:val="28"/>
          </w:rPr>
          <w:t>http://metod-kopilka.ru</w:t>
        </w:r>
      </w:hyperlink>
      <w:r w:rsidRPr="0062697D">
        <w:rPr>
          <w:rFonts w:ascii="Times New Roman" w:hAnsi="Times New Roman" w:cs="Times New Roman"/>
          <w:sz w:val="28"/>
          <w:szCs w:val="28"/>
        </w:rPr>
        <w:t xml:space="preserve">,  </w:t>
      </w:r>
      <w:hyperlink r:id="rId9" w:history="1">
        <w:r w:rsidRPr="0062697D">
          <w:rPr>
            <w:rStyle w:val="a7"/>
            <w:rFonts w:ascii="Times New Roman" w:hAnsi="Times New Roman" w:cs="Times New Roman"/>
            <w:sz w:val="28"/>
            <w:szCs w:val="28"/>
          </w:rPr>
          <w:t>http://school-collection.edu.ru/catalog/</w:t>
        </w:r>
      </w:hyperlink>
      <w:r w:rsidRPr="0062697D">
        <w:rPr>
          <w:rFonts w:ascii="Times New Roman" w:hAnsi="Times New Roman" w:cs="Times New Roman"/>
          <w:sz w:val="28"/>
          <w:szCs w:val="28"/>
        </w:rPr>
        <w:t xml:space="preserve">, </w:t>
      </w:r>
      <w:hyperlink r:id="rId10" w:history="1">
        <w:r w:rsidRPr="0062697D">
          <w:rPr>
            <w:rStyle w:val="a7"/>
            <w:rFonts w:ascii="Times New Roman" w:hAnsi="Times New Roman" w:cs="Times New Roman"/>
            <w:sz w:val="28"/>
            <w:szCs w:val="28"/>
          </w:rPr>
          <w:t>http://uchitel.moy.su/</w:t>
        </w:r>
      </w:hyperlink>
      <w:r w:rsidRPr="0062697D">
        <w:rPr>
          <w:rFonts w:ascii="Times New Roman" w:hAnsi="Times New Roman" w:cs="Times New Roman"/>
          <w:sz w:val="28"/>
          <w:szCs w:val="28"/>
        </w:rPr>
        <w:t xml:space="preserve">, </w:t>
      </w:r>
      <w:hyperlink r:id="rId11" w:history="1">
        <w:r w:rsidRPr="0062697D">
          <w:rPr>
            <w:rStyle w:val="a7"/>
            <w:rFonts w:ascii="Times New Roman" w:hAnsi="Times New Roman" w:cs="Times New Roman"/>
            <w:sz w:val="28"/>
            <w:szCs w:val="28"/>
          </w:rPr>
          <w:t>http://www.openclass.ru/</w:t>
        </w:r>
      </w:hyperlink>
      <w:r w:rsidRPr="0062697D">
        <w:rPr>
          <w:rFonts w:ascii="Times New Roman" w:hAnsi="Times New Roman" w:cs="Times New Roman"/>
          <w:sz w:val="28"/>
          <w:szCs w:val="28"/>
        </w:rPr>
        <w:t xml:space="preserve">, </w:t>
      </w:r>
      <w:hyperlink r:id="rId12" w:history="1">
        <w:r w:rsidRPr="0062697D">
          <w:rPr>
            <w:rStyle w:val="a7"/>
            <w:rFonts w:ascii="Times New Roman" w:hAnsi="Times New Roman" w:cs="Times New Roman"/>
            <w:sz w:val="28"/>
            <w:szCs w:val="28"/>
          </w:rPr>
          <w:t>http://it-n.ru/</w:t>
        </w:r>
      </w:hyperlink>
      <w:r w:rsidRPr="0062697D">
        <w:rPr>
          <w:rFonts w:ascii="Times New Roman" w:hAnsi="Times New Roman" w:cs="Times New Roman"/>
          <w:sz w:val="28"/>
          <w:szCs w:val="28"/>
        </w:rPr>
        <w:t xml:space="preserve">, </w:t>
      </w:r>
      <w:hyperlink r:id="rId13" w:history="1">
        <w:r w:rsidRPr="0062697D">
          <w:rPr>
            <w:rStyle w:val="a7"/>
            <w:rFonts w:ascii="Times New Roman" w:hAnsi="Times New Roman" w:cs="Times New Roman"/>
            <w:sz w:val="28"/>
            <w:szCs w:val="28"/>
          </w:rPr>
          <w:t>http://pedsovet.su/</w:t>
        </w:r>
      </w:hyperlink>
      <w:r w:rsidRPr="0062697D">
        <w:rPr>
          <w:rFonts w:ascii="Times New Roman" w:hAnsi="Times New Roman" w:cs="Times New Roman"/>
          <w:sz w:val="28"/>
          <w:szCs w:val="28"/>
        </w:rPr>
        <w:t xml:space="preserve">, </w:t>
      </w:r>
      <w:hyperlink r:id="rId14" w:history="1">
        <w:r w:rsidRPr="0062697D">
          <w:rPr>
            <w:rStyle w:val="a7"/>
            <w:rFonts w:ascii="Times New Roman" w:hAnsi="Times New Roman" w:cs="Times New Roman"/>
            <w:sz w:val="28"/>
            <w:szCs w:val="28"/>
          </w:rPr>
          <w:t>http://www.uchportal.ru/</w:t>
        </w:r>
      </w:hyperlink>
      <w:r w:rsidRPr="0062697D">
        <w:rPr>
          <w:rFonts w:ascii="Times New Roman" w:hAnsi="Times New Roman" w:cs="Times New Roman"/>
          <w:sz w:val="28"/>
          <w:szCs w:val="28"/>
        </w:rPr>
        <w:t xml:space="preserve">, </w:t>
      </w:r>
      <w:hyperlink r:id="rId15" w:history="1">
        <w:r w:rsidRPr="0062697D">
          <w:rPr>
            <w:rStyle w:val="a7"/>
            <w:rFonts w:ascii="Times New Roman" w:hAnsi="Times New Roman" w:cs="Times New Roman"/>
            <w:sz w:val="28"/>
            <w:szCs w:val="28"/>
          </w:rPr>
          <w:t>http://zavuch.info/</w:t>
        </w:r>
      </w:hyperlink>
      <w:r w:rsidRPr="0062697D">
        <w:rPr>
          <w:rFonts w:ascii="Times New Roman" w:hAnsi="Times New Roman" w:cs="Times New Roman"/>
          <w:sz w:val="28"/>
          <w:szCs w:val="28"/>
        </w:rPr>
        <w:t xml:space="preserve">, </w:t>
      </w:r>
      <w:hyperlink r:id="rId16" w:history="1">
        <w:r w:rsidRPr="0062697D">
          <w:rPr>
            <w:rStyle w:val="a7"/>
            <w:rFonts w:ascii="Times New Roman" w:hAnsi="Times New Roman" w:cs="Times New Roman"/>
            <w:sz w:val="28"/>
            <w:szCs w:val="28"/>
          </w:rPr>
          <w:t>http://window.edu.ru/</w:t>
        </w:r>
      </w:hyperlink>
      <w:r w:rsidRPr="0062697D">
        <w:rPr>
          <w:rFonts w:ascii="Times New Roman" w:hAnsi="Times New Roman" w:cs="Times New Roman"/>
          <w:sz w:val="28"/>
          <w:szCs w:val="28"/>
        </w:rPr>
        <w:t xml:space="preserve">, </w:t>
      </w:r>
      <w:hyperlink r:id="rId17" w:history="1">
        <w:r w:rsidRPr="0062697D">
          <w:rPr>
            <w:rStyle w:val="a7"/>
            <w:rFonts w:ascii="Times New Roman" w:hAnsi="Times New Roman" w:cs="Times New Roman"/>
            <w:sz w:val="28"/>
            <w:szCs w:val="28"/>
          </w:rPr>
          <w:t>http://festival.1september.ru/</w:t>
        </w:r>
      </w:hyperlink>
      <w:r w:rsidRPr="0062697D">
        <w:rPr>
          <w:rFonts w:ascii="Times New Roman" w:hAnsi="Times New Roman" w:cs="Times New Roman"/>
          <w:sz w:val="28"/>
          <w:szCs w:val="28"/>
        </w:rPr>
        <w:t xml:space="preserve">, </w:t>
      </w:r>
      <w:hyperlink r:id="rId18" w:history="1">
        <w:r w:rsidRPr="0062697D">
          <w:rPr>
            <w:rStyle w:val="a7"/>
            <w:rFonts w:ascii="Times New Roman" w:hAnsi="Times New Roman" w:cs="Times New Roman"/>
            <w:sz w:val="28"/>
            <w:szCs w:val="28"/>
          </w:rPr>
          <w:t>http://</w:t>
        </w:r>
        <w:proofErr w:type="spellStart"/>
        <w:r w:rsidRPr="0062697D">
          <w:rPr>
            <w:rStyle w:val="a7"/>
            <w:rFonts w:ascii="Times New Roman" w:hAnsi="Times New Roman" w:cs="Times New Roman"/>
            <w:sz w:val="28"/>
            <w:szCs w:val="28"/>
            <w:lang w:val="en-US"/>
          </w:rPr>
          <w:t>klyaksa</w:t>
        </w:r>
        <w:proofErr w:type="spellEnd"/>
        <w:r w:rsidRPr="0062697D">
          <w:rPr>
            <w:rStyle w:val="a7"/>
            <w:rFonts w:ascii="Times New Roman" w:hAnsi="Times New Roman" w:cs="Times New Roman"/>
            <w:sz w:val="28"/>
            <w:szCs w:val="28"/>
          </w:rPr>
          <w:t>.</w:t>
        </w:r>
        <w:r w:rsidRPr="0062697D">
          <w:rPr>
            <w:rStyle w:val="a7"/>
            <w:rFonts w:ascii="Times New Roman" w:hAnsi="Times New Roman" w:cs="Times New Roman"/>
            <w:sz w:val="28"/>
            <w:szCs w:val="28"/>
            <w:lang w:val="en-US"/>
          </w:rPr>
          <w:t>net</w:t>
        </w:r>
      </w:hyperlink>
      <w:r w:rsidRPr="0062697D">
        <w:rPr>
          <w:rFonts w:ascii="Times New Roman" w:hAnsi="Times New Roman" w:cs="Times New Roman"/>
          <w:sz w:val="28"/>
          <w:szCs w:val="28"/>
        </w:rPr>
        <w:t xml:space="preserve"> и др.</w:t>
      </w:r>
      <w:r w:rsidRPr="0062697D"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:rsidR="00E057CA" w:rsidRPr="0062697D" w:rsidRDefault="00E057CA" w:rsidP="001B4CA4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sectPr w:rsidR="00E057CA" w:rsidRPr="0062697D" w:rsidSect="001B4CA4">
      <w:footerReference w:type="default" r:id="rId19"/>
      <w:pgSz w:w="16838" w:h="11906" w:orient="landscape"/>
      <w:pgMar w:top="1134" w:right="850" w:bottom="1134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CC2A64" w:rsidRDefault="00CC2A64" w:rsidP="00AE11D1">
      <w:pPr>
        <w:spacing w:after="0" w:line="240" w:lineRule="auto"/>
      </w:pPr>
      <w:r>
        <w:separator/>
      </w:r>
    </w:p>
  </w:endnote>
  <w:endnote w:type="continuationSeparator" w:id="0">
    <w:p w:rsidR="00CC2A64" w:rsidRDefault="00CC2A64" w:rsidP="00AE11D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OpenSymbol">
    <w:altName w:val="Courier New"/>
    <w:charset w:val="00"/>
    <w:family w:val="auto"/>
    <w:pitch w:val="variable"/>
    <w:sig w:usb0="800000AF" w:usb1="1001ECEA" w:usb2="00000000" w:usb3="00000000" w:csb0="00000001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Segoe UI">
    <w:panose1 w:val="020B0502040204020203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1478751422"/>
      <w:docPartObj>
        <w:docPartGallery w:val="Page Numbers (Bottom of Page)"/>
        <w:docPartUnique/>
      </w:docPartObj>
    </w:sdtPr>
    <w:sdtEndPr/>
    <w:sdtContent>
      <w:p w:rsidR="00DE2356" w:rsidRDefault="00EB3F73">
        <w:pPr>
          <w:pStyle w:val="aa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452951">
          <w:rPr>
            <w:noProof/>
          </w:rPr>
          <w:t>2</w:t>
        </w:r>
        <w:r>
          <w:rPr>
            <w:noProof/>
          </w:rPr>
          <w:fldChar w:fldCharType="end"/>
        </w:r>
      </w:p>
    </w:sdtContent>
  </w:sdt>
  <w:p w:rsidR="00DE2356" w:rsidRDefault="00DE2356">
    <w:pPr>
      <w:pStyle w:val="a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CC2A64" w:rsidRDefault="00CC2A64" w:rsidP="00AE11D1">
      <w:pPr>
        <w:spacing w:after="0" w:line="240" w:lineRule="auto"/>
      </w:pPr>
      <w:r>
        <w:separator/>
      </w:r>
    </w:p>
  </w:footnote>
  <w:footnote w:type="continuationSeparator" w:id="0">
    <w:p w:rsidR="00CC2A64" w:rsidRDefault="00CC2A64" w:rsidP="00AE11D1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0000006"/>
    <w:multiLevelType w:val="multilevel"/>
    <w:tmpl w:val="00000006"/>
    <w:lvl w:ilvl="0">
      <w:start w:val="1"/>
      <w:numFmt w:val="bullet"/>
      <w:lvlText w:val=""/>
      <w:lvlJc w:val="left"/>
      <w:pPr>
        <w:tabs>
          <w:tab w:val="num" w:pos="720"/>
        </w:tabs>
        <w:ind w:left="720" w:hanging="360"/>
      </w:pPr>
      <w:rPr>
        <w:rFonts w:ascii="Wingdings 2" w:hAnsi="Wingdings 2"/>
      </w:rPr>
    </w:lvl>
    <w:lvl w:ilvl="1">
      <w:start w:val="1"/>
      <w:numFmt w:val="bullet"/>
      <w:lvlText w:val="◦"/>
      <w:lvlJc w:val="left"/>
      <w:pPr>
        <w:tabs>
          <w:tab w:val="num" w:pos="1080"/>
        </w:tabs>
        <w:ind w:left="1080" w:hanging="360"/>
      </w:pPr>
      <w:rPr>
        <w:rFonts w:ascii="OpenSymbol" w:hAnsi="OpenSymbol"/>
      </w:rPr>
    </w:lvl>
    <w:lvl w:ilvl="2">
      <w:start w:val="1"/>
      <w:numFmt w:val="bullet"/>
      <w:lvlText w:val="▪"/>
      <w:lvlJc w:val="left"/>
      <w:pPr>
        <w:tabs>
          <w:tab w:val="num" w:pos="1440"/>
        </w:tabs>
        <w:ind w:left="1440" w:hanging="360"/>
      </w:pPr>
      <w:rPr>
        <w:rFonts w:ascii="OpenSymbol" w:hAnsi="OpenSymbol"/>
      </w:rPr>
    </w:lvl>
    <w:lvl w:ilvl="3">
      <w:start w:val="1"/>
      <w:numFmt w:val="bullet"/>
      <w:lvlText w:val=""/>
      <w:lvlJc w:val="left"/>
      <w:pPr>
        <w:tabs>
          <w:tab w:val="num" w:pos="1800"/>
        </w:tabs>
        <w:ind w:left="1800" w:hanging="360"/>
      </w:pPr>
      <w:rPr>
        <w:rFonts w:ascii="Wingdings 2" w:hAnsi="Wingdings 2"/>
      </w:rPr>
    </w:lvl>
    <w:lvl w:ilvl="4">
      <w:start w:val="1"/>
      <w:numFmt w:val="bullet"/>
      <w:lvlText w:val="◦"/>
      <w:lvlJc w:val="left"/>
      <w:pPr>
        <w:tabs>
          <w:tab w:val="num" w:pos="2160"/>
        </w:tabs>
        <w:ind w:left="2160" w:hanging="360"/>
      </w:pPr>
      <w:rPr>
        <w:rFonts w:ascii="OpenSymbol" w:hAnsi="OpenSymbol"/>
      </w:rPr>
    </w:lvl>
    <w:lvl w:ilvl="5">
      <w:start w:val="1"/>
      <w:numFmt w:val="bullet"/>
      <w:lvlText w:val="▪"/>
      <w:lvlJc w:val="left"/>
      <w:pPr>
        <w:tabs>
          <w:tab w:val="num" w:pos="2520"/>
        </w:tabs>
        <w:ind w:left="2520" w:hanging="360"/>
      </w:pPr>
      <w:rPr>
        <w:rFonts w:ascii="OpenSymbol" w:hAnsi="OpenSymbol"/>
      </w:rPr>
    </w:lvl>
    <w:lvl w:ilvl="6">
      <w:start w:val="1"/>
      <w:numFmt w:val="bullet"/>
      <w:lvlText w:val=""/>
      <w:lvlJc w:val="left"/>
      <w:pPr>
        <w:tabs>
          <w:tab w:val="num" w:pos="2880"/>
        </w:tabs>
        <w:ind w:left="2880" w:hanging="360"/>
      </w:pPr>
      <w:rPr>
        <w:rFonts w:ascii="Wingdings 2" w:hAnsi="Wingdings 2"/>
      </w:rPr>
    </w:lvl>
    <w:lvl w:ilvl="7">
      <w:start w:val="1"/>
      <w:numFmt w:val="bullet"/>
      <w:lvlText w:val="◦"/>
      <w:lvlJc w:val="left"/>
      <w:pPr>
        <w:tabs>
          <w:tab w:val="num" w:pos="3240"/>
        </w:tabs>
        <w:ind w:left="3240" w:hanging="360"/>
      </w:pPr>
      <w:rPr>
        <w:rFonts w:ascii="OpenSymbol" w:hAnsi="OpenSymbol"/>
      </w:rPr>
    </w:lvl>
    <w:lvl w:ilvl="8">
      <w:start w:val="1"/>
      <w:numFmt w:val="bullet"/>
      <w:lvlText w:val="▪"/>
      <w:lvlJc w:val="left"/>
      <w:pPr>
        <w:tabs>
          <w:tab w:val="num" w:pos="3600"/>
        </w:tabs>
        <w:ind w:left="3600" w:hanging="360"/>
      </w:pPr>
      <w:rPr>
        <w:rFonts w:ascii="OpenSymbol" w:hAnsi="OpenSymbol"/>
      </w:rPr>
    </w:lvl>
  </w:abstractNum>
  <w:abstractNum w:abstractNumId="1">
    <w:nsid w:val="00000007"/>
    <w:multiLevelType w:val="multilevel"/>
    <w:tmpl w:val="00000007"/>
    <w:lvl w:ilvl="0">
      <w:start w:val="1"/>
      <w:numFmt w:val="bullet"/>
      <w:lvlText w:val=""/>
      <w:lvlJc w:val="left"/>
      <w:pPr>
        <w:tabs>
          <w:tab w:val="num" w:pos="720"/>
        </w:tabs>
        <w:ind w:left="720" w:hanging="360"/>
      </w:pPr>
      <w:rPr>
        <w:rFonts w:ascii="Wingdings 2" w:hAnsi="Wingdings 2"/>
      </w:rPr>
    </w:lvl>
    <w:lvl w:ilvl="1">
      <w:start w:val="1"/>
      <w:numFmt w:val="bullet"/>
      <w:lvlText w:val="◦"/>
      <w:lvlJc w:val="left"/>
      <w:pPr>
        <w:tabs>
          <w:tab w:val="num" w:pos="1080"/>
        </w:tabs>
        <w:ind w:left="1080" w:hanging="360"/>
      </w:pPr>
      <w:rPr>
        <w:rFonts w:ascii="OpenSymbol" w:hAnsi="OpenSymbol"/>
      </w:rPr>
    </w:lvl>
    <w:lvl w:ilvl="2">
      <w:start w:val="1"/>
      <w:numFmt w:val="bullet"/>
      <w:lvlText w:val="▪"/>
      <w:lvlJc w:val="left"/>
      <w:pPr>
        <w:tabs>
          <w:tab w:val="num" w:pos="1440"/>
        </w:tabs>
        <w:ind w:left="1440" w:hanging="360"/>
      </w:pPr>
      <w:rPr>
        <w:rFonts w:ascii="OpenSymbol" w:hAnsi="OpenSymbol"/>
      </w:rPr>
    </w:lvl>
    <w:lvl w:ilvl="3">
      <w:start w:val="1"/>
      <w:numFmt w:val="bullet"/>
      <w:lvlText w:val=""/>
      <w:lvlJc w:val="left"/>
      <w:pPr>
        <w:tabs>
          <w:tab w:val="num" w:pos="1800"/>
        </w:tabs>
        <w:ind w:left="1800" w:hanging="360"/>
      </w:pPr>
      <w:rPr>
        <w:rFonts w:ascii="Wingdings 2" w:hAnsi="Wingdings 2"/>
      </w:rPr>
    </w:lvl>
    <w:lvl w:ilvl="4">
      <w:start w:val="1"/>
      <w:numFmt w:val="bullet"/>
      <w:lvlText w:val="◦"/>
      <w:lvlJc w:val="left"/>
      <w:pPr>
        <w:tabs>
          <w:tab w:val="num" w:pos="2160"/>
        </w:tabs>
        <w:ind w:left="2160" w:hanging="360"/>
      </w:pPr>
      <w:rPr>
        <w:rFonts w:ascii="OpenSymbol" w:hAnsi="OpenSymbol"/>
      </w:rPr>
    </w:lvl>
    <w:lvl w:ilvl="5">
      <w:start w:val="1"/>
      <w:numFmt w:val="bullet"/>
      <w:lvlText w:val="▪"/>
      <w:lvlJc w:val="left"/>
      <w:pPr>
        <w:tabs>
          <w:tab w:val="num" w:pos="2520"/>
        </w:tabs>
        <w:ind w:left="2520" w:hanging="360"/>
      </w:pPr>
      <w:rPr>
        <w:rFonts w:ascii="OpenSymbol" w:hAnsi="OpenSymbol"/>
      </w:rPr>
    </w:lvl>
    <w:lvl w:ilvl="6">
      <w:start w:val="1"/>
      <w:numFmt w:val="bullet"/>
      <w:lvlText w:val=""/>
      <w:lvlJc w:val="left"/>
      <w:pPr>
        <w:tabs>
          <w:tab w:val="num" w:pos="2880"/>
        </w:tabs>
        <w:ind w:left="2880" w:hanging="360"/>
      </w:pPr>
      <w:rPr>
        <w:rFonts w:ascii="Wingdings 2" w:hAnsi="Wingdings 2"/>
      </w:rPr>
    </w:lvl>
    <w:lvl w:ilvl="7">
      <w:start w:val="1"/>
      <w:numFmt w:val="bullet"/>
      <w:lvlText w:val="◦"/>
      <w:lvlJc w:val="left"/>
      <w:pPr>
        <w:tabs>
          <w:tab w:val="num" w:pos="3240"/>
        </w:tabs>
        <w:ind w:left="3240" w:hanging="360"/>
      </w:pPr>
      <w:rPr>
        <w:rFonts w:ascii="OpenSymbol" w:hAnsi="OpenSymbol"/>
      </w:rPr>
    </w:lvl>
    <w:lvl w:ilvl="8">
      <w:start w:val="1"/>
      <w:numFmt w:val="bullet"/>
      <w:lvlText w:val="▪"/>
      <w:lvlJc w:val="left"/>
      <w:pPr>
        <w:tabs>
          <w:tab w:val="num" w:pos="3600"/>
        </w:tabs>
        <w:ind w:left="3600" w:hanging="360"/>
      </w:pPr>
      <w:rPr>
        <w:rFonts w:ascii="OpenSymbol" w:hAnsi="OpenSymbol"/>
      </w:rPr>
    </w:lvl>
  </w:abstractNum>
  <w:abstractNum w:abstractNumId="2">
    <w:nsid w:val="00000008"/>
    <w:multiLevelType w:val="multilevel"/>
    <w:tmpl w:val="00000008"/>
    <w:lvl w:ilvl="0">
      <w:start w:val="1"/>
      <w:numFmt w:val="bullet"/>
      <w:lvlText w:val=""/>
      <w:lvlJc w:val="left"/>
      <w:pPr>
        <w:tabs>
          <w:tab w:val="num" w:pos="720"/>
        </w:tabs>
        <w:ind w:left="720" w:hanging="360"/>
      </w:pPr>
      <w:rPr>
        <w:rFonts w:ascii="Wingdings 2" w:hAnsi="Wingdings 2"/>
      </w:rPr>
    </w:lvl>
    <w:lvl w:ilvl="1">
      <w:start w:val="1"/>
      <w:numFmt w:val="bullet"/>
      <w:lvlText w:val="◦"/>
      <w:lvlJc w:val="left"/>
      <w:pPr>
        <w:tabs>
          <w:tab w:val="num" w:pos="1080"/>
        </w:tabs>
        <w:ind w:left="1080" w:hanging="360"/>
      </w:pPr>
      <w:rPr>
        <w:rFonts w:ascii="OpenSymbol" w:hAnsi="OpenSymbol"/>
      </w:rPr>
    </w:lvl>
    <w:lvl w:ilvl="2">
      <w:start w:val="1"/>
      <w:numFmt w:val="bullet"/>
      <w:lvlText w:val="▪"/>
      <w:lvlJc w:val="left"/>
      <w:pPr>
        <w:tabs>
          <w:tab w:val="num" w:pos="1440"/>
        </w:tabs>
        <w:ind w:left="1440" w:hanging="360"/>
      </w:pPr>
      <w:rPr>
        <w:rFonts w:ascii="OpenSymbol" w:hAnsi="OpenSymbol"/>
      </w:rPr>
    </w:lvl>
    <w:lvl w:ilvl="3">
      <w:start w:val="1"/>
      <w:numFmt w:val="bullet"/>
      <w:lvlText w:val=""/>
      <w:lvlJc w:val="left"/>
      <w:pPr>
        <w:tabs>
          <w:tab w:val="num" w:pos="1800"/>
        </w:tabs>
        <w:ind w:left="1800" w:hanging="360"/>
      </w:pPr>
      <w:rPr>
        <w:rFonts w:ascii="Wingdings 2" w:hAnsi="Wingdings 2"/>
      </w:rPr>
    </w:lvl>
    <w:lvl w:ilvl="4">
      <w:start w:val="1"/>
      <w:numFmt w:val="bullet"/>
      <w:lvlText w:val="◦"/>
      <w:lvlJc w:val="left"/>
      <w:pPr>
        <w:tabs>
          <w:tab w:val="num" w:pos="2160"/>
        </w:tabs>
        <w:ind w:left="2160" w:hanging="360"/>
      </w:pPr>
      <w:rPr>
        <w:rFonts w:ascii="OpenSymbol" w:hAnsi="OpenSymbol"/>
      </w:rPr>
    </w:lvl>
    <w:lvl w:ilvl="5">
      <w:start w:val="1"/>
      <w:numFmt w:val="bullet"/>
      <w:lvlText w:val="▪"/>
      <w:lvlJc w:val="left"/>
      <w:pPr>
        <w:tabs>
          <w:tab w:val="num" w:pos="2520"/>
        </w:tabs>
        <w:ind w:left="2520" w:hanging="360"/>
      </w:pPr>
      <w:rPr>
        <w:rFonts w:ascii="OpenSymbol" w:hAnsi="OpenSymbol"/>
      </w:rPr>
    </w:lvl>
    <w:lvl w:ilvl="6">
      <w:start w:val="1"/>
      <w:numFmt w:val="bullet"/>
      <w:lvlText w:val=""/>
      <w:lvlJc w:val="left"/>
      <w:pPr>
        <w:tabs>
          <w:tab w:val="num" w:pos="2880"/>
        </w:tabs>
        <w:ind w:left="2880" w:hanging="360"/>
      </w:pPr>
      <w:rPr>
        <w:rFonts w:ascii="Wingdings 2" w:hAnsi="Wingdings 2"/>
      </w:rPr>
    </w:lvl>
    <w:lvl w:ilvl="7">
      <w:start w:val="1"/>
      <w:numFmt w:val="bullet"/>
      <w:lvlText w:val="◦"/>
      <w:lvlJc w:val="left"/>
      <w:pPr>
        <w:tabs>
          <w:tab w:val="num" w:pos="3240"/>
        </w:tabs>
        <w:ind w:left="3240" w:hanging="360"/>
      </w:pPr>
      <w:rPr>
        <w:rFonts w:ascii="OpenSymbol" w:hAnsi="OpenSymbol"/>
      </w:rPr>
    </w:lvl>
    <w:lvl w:ilvl="8">
      <w:start w:val="1"/>
      <w:numFmt w:val="bullet"/>
      <w:lvlText w:val="▪"/>
      <w:lvlJc w:val="left"/>
      <w:pPr>
        <w:tabs>
          <w:tab w:val="num" w:pos="3600"/>
        </w:tabs>
        <w:ind w:left="3600" w:hanging="360"/>
      </w:pPr>
      <w:rPr>
        <w:rFonts w:ascii="OpenSymbol" w:hAnsi="OpenSymbol"/>
      </w:rPr>
    </w:lvl>
  </w:abstractNum>
  <w:abstractNum w:abstractNumId="3">
    <w:nsid w:val="2042425A"/>
    <w:multiLevelType w:val="hybridMultilevel"/>
    <w:tmpl w:val="8792605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28FC782D"/>
    <w:multiLevelType w:val="hybridMultilevel"/>
    <w:tmpl w:val="D2D6158A"/>
    <w:lvl w:ilvl="0" w:tplc="7DAEEB8A">
      <w:start w:val="2"/>
      <w:numFmt w:val="bullet"/>
      <w:lvlText w:val="-"/>
      <w:lvlJc w:val="left"/>
      <w:pPr>
        <w:tabs>
          <w:tab w:val="num" w:pos="927"/>
        </w:tabs>
        <w:ind w:left="927" w:hanging="360"/>
      </w:pPr>
      <w:rPr>
        <w:rFonts w:ascii="Times New Roman" w:eastAsia="Times New Roman" w:hAnsi="Times New Roman" w:hint="default"/>
      </w:rPr>
    </w:lvl>
    <w:lvl w:ilvl="1" w:tplc="04190003">
      <w:start w:val="1"/>
      <w:numFmt w:val="bullet"/>
      <w:lvlText w:val="o"/>
      <w:lvlJc w:val="left"/>
      <w:pPr>
        <w:tabs>
          <w:tab w:val="num" w:pos="1647"/>
        </w:tabs>
        <w:ind w:left="1647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367"/>
        </w:tabs>
        <w:ind w:left="2367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3087"/>
        </w:tabs>
        <w:ind w:left="3087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807"/>
        </w:tabs>
        <w:ind w:left="3807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527"/>
        </w:tabs>
        <w:ind w:left="4527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247"/>
        </w:tabs>
        <w:ind w:left="5247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967"/>
        </w:tabs>
        <w:ind w:left="5967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687"/>
        </w:tabs>
        <w:ind w:left="6687" w:hanging="360"/>
      </w:pPr>
      <w:rPr>
        <w:rFonts w:ascii="Wingdings" w:hAnsi="Wingdings" w:cs="Wingdings" w:hint="default"/>
      </w:rPr>
    </w:lvl>
  </w:abstractNum>
  <w:abstractNum w:abstractNumId="5">
    <w:nsid w:val="29C52AD6"/>
    <w:multiLevelType w:val="hybridMultilevel"/>
    <w:tmpl w:val="8E7A50E0"/>
    <w:lvl w:ilvl="0" w:tplc="0419000F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6">
    <w:nsid w:val="3C890D9D"/>
    <w:multiLevelType w:val="hybridMultilevel"/>
    <w:tmpl w:val="6B086B9A"/>
    <w:lvl w:ilvl="0" w:tplc="E2CC5A1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">
    <w:nsid w:val="429F044E"/>
    <w:multiLevelType w:val="hybridMultilevel"/>
    <w:tmpl w:val="B0EA838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4C7E3437"/>
    <w:multiLevelType w:val="hybridMultilevel"/>
    <w:tmpl w:val="C7AA5F94"/>
    <w:lvl w:ilvl="0" w:tplc="0419000F">
      <w:start w:val="1"/>
      <w:numFmt w:val="decimal"/>
      <w:lvlText w:val="%1."/>
      <w:lvlJc w:val="left"/>
      <w:pPr>
        <w:ind w:left="1211" w:hanging="360"/>
      </w:p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9">
    <w:nsid w:val="4F096237"/>
    <w:multiLevelType w:val="hybridMultilevel"/>
    <w:tmpl w:val="DBFCFABC"/>
    <w:lvl w:ilvl="0" w:tplc="32AC4ADA">
      <w:start w:val="1"/>
      <w:numFmt w:val="decimal"/>
      <w:lvlText w:val="%1."/>
      <w:lvlJc w:val="left"/>
      <w:pPr>
        <w:tabs>
          <w:tab w:val="num" w:pos="927"/>
        </w:tabs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647"/>
        </w:tabs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367"/>
        </w:tabs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087"/>
        </w:tabs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807"/>
        </w:tabs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527"/>
        </w:tabs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247"/>
        </w:tabs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967"/>
        </w:tabs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687"/>
        </w:tabs>
        <w:ind w:left="6687" w:hanging="180"/>
      </w:pPr>
    </w:lvl>
  </w:abstractNum>
  <w:abstractNum w:abstractNumId="10">
    <w:nsid w:val="514C1C8A"/>
    <w:multiLevelType w:val="hybridMultilevel"/>
    <w:tmpl w:val="FA4CE974"/>
    <w:lvl w:ilvl="0" w:tplc="04190011">
      <w:start w:val="1"/>
      <w:numFmt w:val="decimal"/>
      <w:lvlText w:val="%1)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1">
    <w:nsid w:val="57B73EC5"/>
    <w:multiLevelType w:val="hybridMultilevel"/>
    <w:tmpl w:val="A3E2939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5B8E25E4"/>
    <w:multiLevelType w:val="hybridMultilevel"/>
    <w:tmpl w:val="FA4CE974"/>
    <w:lvl w:ilvl="0" w:tplc="04190011">
      <w:start w:val="1"/>
      <w:numFmt w:val="decimal"/>
      <w:lvlText w:val="%1)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3">
    <w:nsid w:val="735C70AD"/>
    <w:multiLevelType w:val="hybridMultilevel"/>
    <w:tmpl w:val="FA4CE974"/>
    <w:lvl w:ilvl="0" w:tplc="04190011">
      <w:start w:val="1"/>
      <w:numFmt w:val="decimal"/>
      <w:lvlText w:val="%1)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num w:numId="1">
    <w:abstractNumId w:val="9"/>
  </w:num>
  <w:num w:numId="2">
    <w:abstractNumId w:val="8"/>
  </w:num>
  <w:num w:numId="3">
    <w:abstractNumId w:val="4"/>
  </w:num>
  <w:num w:numId="4">
    <w:abstractNumId w:val="5"/>
  </w:num>
  <w:num w:numId="5">
    <w:abstractNumId w:val="0"/>
  </w:num>
  <w:num w:numId="6">
    <w:abstractNumId w:val="1"/>
  </w:num>
  <w:num w:numId="7">
    <w:abstractNumId w:val="2"/>
  </w:num>
  <w:num w:numId="8">
    <w:abstractNumId w:val="6"/>
  </w:num>
  <w:num w:numId="9">
    <w:abstractNumId w:val="3"/>
  </w:num>
  <w:num w:numId="10">
    <w:abstractNumId w:val="11"/>
  </w:num>
  <w:num w:numId="11">
    <w:abstractNumId w:val="7"/>
  </w:num>
  <w:num w:numId="12">
    <w:abstractNumId w:val="13"/>
  </w:num>
  <w:num w:numId="13">
    <w:abstractNumId w:val="12"/>
  </w:num>
  <w:num w:numId="14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90836"/>
    <w:rsid w:val="000A3A40"/>
    <w:rsid w:val="001B4CA4"/>
    <w:rsid w:val="00263DCA"/>
    <w:rsid w:val="002A3CE0"/>
    <w:rsid w:val="00390836"/>
    <w:rsid w:val="00394702"/>
    <w:rsid w:val="003A0196"/>
    <w:rsid w:val="00452951"/>
    <w:rsid w:val="0049360B"/>
    <w:rsid w:val="005C45C9"/>
    <w:rsid w:val="005F2085"/>
    <w:rsid w:val="00603EE6"/>
    <w:rsid w:val="0062697D"/>
    <w:rsid w:val="006805D0"/>
    <w:rsid w:val="008B4E8E"/>
    <w:rsid w:val="008E0887"/>
    <w:rsid w:val="009469AD"/>
    <w:rsid w:val="0098327E"/>
    <w:rsid w:val="009F3A61"/>
    <w:rsid w:val="00A25FE7"/>
    <w:rsid w:val="00A81145"/>
    <w:rsid w:val="00AE11D1"/>
    <w:rsid w:val="00AF781E"/>
    <w:rsid w:val="00B10944"/>
    <w:rsid w:val="00C72DFD"/>
    <w:rsid w:val="00CC2A64"/>
    <w:rsid w:val="00CC4336"/>
    <w:rsid w:val="00DE2356"/>
    <w:rsid w:val="00E057CA"/>
    <w:rsid w:val="00EB3F7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CE81C3B2-78D4-4813-8683-1EB576D5DB0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iPriority="0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E057CA"/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0A3A40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paragraph" w:styleId="3">
    <w:name w:val="heading 3"/>
    <w:basedOn w:val="a"/>
    <w:next w:val="a"/>
    <w:link w:val="30"/>
    <w:uiPriority w:val="9"/>
    <w:unhideWhenUsed/>
    <w:qFormat/>
    <w:rsid w:val="0062697D"/>
    <w:pPr>
      <w:keepNext/>
      <w:spacing w:before="240" w:after="60" w:line="240" w:lineRule="auto"/>
      <w:outlineLvl w:val="2"/>
    </w:pPr>
    <w:rPr>
      <w:rFonts w:ascii="Cambria" w:eastAsia="Times New Roman" w:hAnsi="Cambria" w:cs="Times New Roman"/>
      <w:b/>
      <w:bCs/>
      <w:sz w:val="24"/>
      <w:szCs w:val="26"/>
      <w:lang w:eastAsia="en-US" w:bidi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21">
    <w:name w:val="Body Text Indent 2"/>
    <w:basedOn w:val="a"/>
    <w:link w:val="22"/>
    <w:rsid w:val="00A25FE7"/>
    <w:pPr>
      <w:spacing w:after="0" w:line="240" w:lineRule="auto"/>
      <w:ind w:firstLine="567"/>
      <w:jc w:val="both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22">
    <w:name w:val="Основной текст с отступом 2 Знак"/>
    <w:basedOn w:val="a0"/>
    <w:link w:val="21"/>
    <w:rsid w:val="00A25FE7"/>
    <w:rPr>
      <w:rFonts w:ascii="Times New Roman" w:eastAsia="Times New Roman" w:hAnsi="Times New Roman" w:cs="Times New Roman"/>
      <w:sz w:val="24"/>
      <w:szCs w:val="24"/>
    </w:rPr>
  </w:style>
  <w:style w:type="paragraph" w:styleId="a3">
    <w:name w:val="Body Text"/>
    <w:basedOn w:val="a"/>
    <w:link w:val="a4"/>
    <w:rsid w:val="00A25FE7"/>
    <w:pPr>
      <w:spacing w:after="12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4">
    <w:name w:val="Основной текст Знак"/>
    <w:basedOn w:val="a0"/>
    <w:link w:val="a3"/>
    <w:rsid w:val="00A25FE7"/>
    <w:rPr>
      <w:rFonts w:ascii="Times New Roman" w:eastAsia="Times New Roman" w:hAnsi="Times New Roman" w:cs="Times New Roman"/>
      <w:sz w:val="24"/>
      <w:szCs w:val="24"/>
    </w:rPr>
  </w:style>
  <w:style w:type="character" w:styleId="a5">
    <w:name w:val="Strong"/>
    <w:basedOn w:val="a0"/>
    <w:uiPriority w:val="99"/>
    <w:qFormat/>
    <w:rsid w:val="00A25FE7"/>
    <w:rPr>
      <w:rFonts w:cs="Times New Roman"/>
      <w:b/>
      <w:bCs/>
    </w:rPr>
  </w:style>
  <w:style w:type="paragraph" w:styleId="a6">
    <w:name w:val="List Paragraph"/>
    <w:basedOn w:val="a"/>
    <w:uiPriority w:val="34"/>
    <w:qFormat/>
    <w:rsid w:val="00A25FE7"/>
    <w:pPr>
      <w:ind w:left="720"/>
      <w:contextualSpacing/>
    </w:pPr>
  </w:style>
  <w:style w:type="character" w:styleId="a7">
    <w:name w:val="Hyperlink"/>
    <w:rsid w:val="00263DCA"/>
    <w:rPr>
      <w:color w:val="0000FF"/>
      <w:u w:val="single"/>
    </w:rPr>
  </w:style>
  <w:style w:type="character" w:customStyle="1" w:styleId="200">
    <w:name w:val="Основной текст20"/>
    <w:uiPriority w:val="99"/>
    <w:rsid w:val="00263DCA"/>
    <w:rPr>
      <w:rFonts w:ascii="Times New Roman" w:hAnsi="Times New Roman"/>
      <w:spacing w:val="0"/>
      <w:sz w:val="18"/>
      <w:lang w:val="en-US"/>
    </w:rPr>
  </w:style>
  <w:style w:type="paragraph" w:styleId="a8">
    <w:name w:val="header"/>
    <w:basedOn w:val="a"/>
    <w:link w:val="a9"/>
    <w:uiPriority w:val="99"/>
    <w:semiHidden/>
    <w:unhideWhenUsed/>
    <w:rsid w:val="00AE11D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semiHidden/>
    <w:rsid w:val="00AE11D1"/>
  </w:style>
  <w:style w:type="paragraph" w:styleId="aa">
    <w:name w:val="footer"/>
    <w:basedOn w:val="a"/>
    <w:link w:val="ab"/>
    <w:uiPriority w:val="99"/>
    <w:unhideWhenUsed/>
    <w:rsid w:val="00AE11D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rsid w:val="00AE11D1"/>
  </w:style>
  <w:style w:type="character" w:customStyle="1" w:styleId="30">
    <w:name w:val="Заголовок 3 Знак"/>
    <w:basedOn w:val="a0"/>
    <w:link w:val="3"/>
    <w:uiPriority w:val="9"/>
    <w:rsid w:val="0062697D"/>
    <w:rPr>
      <w:rFonts w:ascii="Cambria" w:eastAsia="Times New Roman" w:hAnsi="Cambria" w:cs="Times New Roman"/>
      <w:b/>
      <w:bCs/>
      <w:sz w:val="24"/>
      <w:szCs w:val="26"/>
      <w:lang w:eastAsia="en-US" w:bidi="en-US"/>
    </w:rPr>
  </w:style>
  <w:style w:type="character" w:customStyle="1" w:styleId="c0">
    <w:name w:val="c0"/>
    <w:basedOn w:val="a0"/>
    <w:rsid w:val="000A3A40"/>
  </w:style>
  <w:style w:type="character" w:customStyle="1" w:styleId="20">
    <w:name w:val="Заголовок 2 Знак"/>
    <w:basedOn w:val="a0"/>
    <w:link w:val="2"/>
    <w:uiPriority w:val="9"/>
    <w:semiHidden/>
    <w:rsid w:val="000A3A40"/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table" w:styleId="ac">
    <w:name w:val="Table Grid"/>
    <w:basedOn w:val="a1"/>
    <w:rsid w:val="000A3A40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d">
    <w:name w:val="Balloon Text"/>
    <w:basedOn w:val="a"/>
    <w:link w:val="ae"/>
    <w:uiPriority w:val="99"/>
    <w:semiHidden/>
    <w:unhideWhenUsed/>
    <w:rsid w:val="008E0887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e">
    <w:name w:val="Текст выноски Знак"/>
    <w:basedOn w:val="a0"/>
    <w:link w:val="ad"/>
    <w:uiPriority w:val="99"/>
    <w:semiHidden/>
    <w:rsid w:val="008E0887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366951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metod-kopilka.ru" TargetMode="External"/><Relationship Id="rId13" Type="http://schemas.openxmlformats.org/officeDocument/2006/relationships/hyperlink" Target="http://pedsovet.su/" TargetMode="External"/><Relationship Id="rId18" Type="http://schemas.openxmlformats.org/officeDocument/2006/relationships/hyperlink" Target="http://klyaksa.net" TargetMode="External"/><Relationship Id="rId3" Type="http://schemas.openxmlformats.org/officeDocument/2006/relationships/settings" Target="settings.xml"/><Relationship Id="rId21" Type="http://schemas.openxmlformats.org/officeDocument/2006/relationships/theme" Target="theme/theme1.xml"/><Relationship Id="rId7" Type="http://schemas.openxmlformats.org/officeDocument/2006/relationships/image" Target="media/image1.png"/><Relationship Id="rId12" Type="http://schemas.openxmlformats.org/officeDocument/2006/relationships/hyperlink" Target="http://it-n.ru/" TargetMode="External"/><Relationship Id="rId17" Type="http://schemas.openxmlformats.org/officeDocument/2006/relationships/hyperlink" Target="http://festival.1september.ru/" TargetMode="External"/><Relationship Id="rId2" Type="http://schemas.openxmlformats.org/officeDocument/2006/relationships/styles" Target="styles.xml"/><Relationship Id="rId16" Type="http://schemas.openxmlformats.org/officeDocument/2006/relationships/hyperlink" Target="http://window.edu.ru/" TargetMode="External"/><Relationship Id="rId20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yperlink" Target="http://www.openclass.ru/" TargetMode="External"/><Relationship Id="rId5" Type="http://schemas.openxmlformats.org/officeDocument/2006/relationships/footnotes" Target="footnotes.xml"/><Relationship Id="rId15" Type="http://schemas.openxmlformats.org/officeDocument/2006/relationships/hyperlink" Target="http://zavuch.info/" TargetMode="External"/><Relationship Id="rId10" Type="http://schemas.openxmlformats.org/officeDocument/2006/relationships/hyperlink" Target="http://uchitel.moy.su/" TargetMode="External"/><Relationship Id="rId19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hyperlink" Target="http://school-collection.edu.ru/catalog/" TargetMode="External"/><Relationship Id="rId14" Type="http://schemas.openxmlformats.org/officeDocument/2006/relationships/hyperlink" Target="http://www.uchportal.ru/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13</Pages>
  <Words>2709</Words>
  <Characters>15443</Characters>
  <Application>Microsoft Office Word</Application>
  <DocSecurity>0</DocSecurity>
  <Lines>128</Lines>
  <Paragraphs>36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18116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1</dc:creator>
  <cp:lastModifiedBy>Acer</cp:lastModifiedBy>
  <cp:revision>3</cp:revision>
  <cp:lastPrinted>2021-09-15T08:16:00Z</cp:lastPrinted>
  <dcterms:created xsi:type="dcterms:W3CDTF">2021-09-15T08:37:00Z</dcterms:created>
  <dcterms:modified xsi:type="dcterms:W3CDTF">2021-10-07T08:30:00Z</dcterms:modified>
</cp:coreProperties>
</file>